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05AEC" w14:textId="64878190" w:rsidR="007B430F" w:rsidRDefault="007B430F" w:rsidP="00591A69">
      <w:pPr>
        <w:rPr>
          <w:rFonts w:ascii="Arial" w:hAnsi="Arial" w:cs="Arial"/>
          <w:sz w:val="18"/>
          <w:szCs w:val="18"/>
        </w:rPr>
      </w:pPr>
    </w:p>
    <w:p w14:paraId="4574B186" w14:textId="6F2997EC" w:rsidR="008C3B42" w:rsidRPr="00D4435B" w:rsidRDefault="007B430F" w:rsidP="00107410">
      <w:pPr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8C3B42" w:rsidRPr="00D4435B">
        <w:rPr>
          <w:rFonts w:ascii="Arial" w:hAnsi="Arial" w:cs="Arial"/>
          <w:sz w:val="18"/>
          <w:szCs w:val="18"/>
        </w:rPr>
        <w:t xml:space="preserve">    </w:t>
      </w:r>
      <w:r w:rsidR="00284600">
        <w:rPr>
          <w:rFonts w:ascii="Arial" w:hAnsi="Arial" w:cs="Arial"/>
          <w:sz w:val="18"/>
          <w:szCs w:val="18"/>
        </w:rPr>
        <w:t>Bogatynia</w:t>
      </w:r>
      <w:r w:rsidR="00503271">
        <w:rPr>
          <w:rFonts w:ascii="Arial" w:hAnsi="Arial" w:cs="Arial"/>
          <w:sz w:val="18"/>
          <w:szCs w:val="18"/>
        </w:rPr>
        <w:t>, ………..202</w:t>
      </w:r>
      <w:r w:rsidR="00183E04">
        <w:rPr>
          <w:rFonts w:ascii="Arial" w:hAnsi="Arial" w:cs="Arial"/>
          <w:sz w:val="18"/>
          <w:szCs w:val="18"/>
        </w:rPr>
        <w:t>6</w:t>
      </w:r>
      <w:r w:rsidR="00AB462F">
        <w:rPr>
          <w:rFonts w:ascii="Arial" w:hAnsi="Arial" w:cs="Arial"/>
          <w:sz w:val="18"/>
          <w:szCs w:val="18"/>
        </w:rPr>
        <w:t xml:space="preserve"> r.</w:t>
      </w:r>
    </w:p>
    <w:p w14:paraId="05CB9035" w14:textId="77777777" w:rsidR="008F2378" w:rsidRDefault="008F2378" w:rsidP="008F2378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18"/>
          <w:szCs w:val="18"/>
        </w:rPr>
      </w:pPr>
      <w:r>
        <w:rPr>
          <w:rFonts w:ascii="Arial" w:eastAsia="Calibri" w:hAnsi="Arial" w:cs="Arial"/>
          <w:b/>
          <w:bCs/>
          <w:sz w:val="18"/>
          <w:szCs w:val="18"/>
        </w:rPr>
        <w:t>Zamawiający:</w:t>
      </w:r>
    </w:p>
    <w:p w14:paraId="6D67FFF7" w14:textId="77777777" w:rsidR="008F2378" w:rsidRDefault="008F2378" w:rsidP="008F237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PGE Górnictwo i Energetyka Konwencjonalna S.A.</w:t>
      </w:r>
    </w:p>
    <w:p w14:paraId="49D3A835" w14:textId="77777777" w:rsidR="008F2378" w:rsidRDefault="008F2378" w:rsidP="008F237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ul. Węglowa 5, 97–400 Bełchatów</w:t>
      </w:r>
    </w:p>
    <w:p w14:paraId="57E8CE4C" w14:textId="77777777" w:rsidR="008F2378" w:rsidRDefault="008F2378" w:rsidP="008F237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NIP: 769–050–24–95</w:t>
      </w:r>
    </w:p>
    <w:p w14:paraId="193F19AC" w14:textId="77777777" w:rsidR="008F2378" w:rsidRDefault="008F2378" w:rsidP="008F237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Oddział Elektrownia Turów</w:t>
      </w:r>
    </w:p>
    <w:p w14:paraId="24C889B8" w14:textId="77777777" w:rsidR="008F2378" w:rsidRDefault="008F2378" w:rsidP="008F2378">
      <w:pPr>
        <w:autoSpaceDE w:val="0"/>
        <w:autoSpaceDN w:val="0"/>
        <w:adjustRightInd w:val="0"/>
        <w:rPr>
          <w:rFonts w:ascii="Arial" w:eastAsia="Calibri" w:hAnsi="Arial" w:cs="Arial"/>
          <w:sz w:val="18"/>
          <w:szCs w:val="18"/>
        </w:rPr>
      </w:pPr>
    </w:p>
    <w:p w14:paraId="3C580E18" w14:textId="77777777" w:rsidR="008F2378" w:rsidRDefault="008F2378" w:rsidP="008F2378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18"/>
          <w:szCs w:val="18"/>
        </w:rPr>
      </w:pPr>
      <w:r>
        <w:rPr>
          <w:rFonts w:ascii="Arial" w:eastAsia="Calibri" w:hAnsi="Arial" w:cs="Arial"/>
          <w:b/>
          <w:bCs/>
          <w:sz w:val="18"/>
          <w:szCs w:val="18"/>
        </w:rPr>
        <w:t>Wykonawca:</w:t>
      </w:r>
    </w:p>
    <w:p w14:paraId="192175AE" w14:textId="02CC1701" w:rsidR="008F2378" w:rsidRDefault="008F2378" w:rsidP="008F237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………….……</w:t>
      </w:r>
      <w:r w:rsidR="003B47A3">
        <w:rPr>
          <w:rFonts w:ascii="Arial" w:hAnsi="Arial" w:cs="Arial"/>
          <w:sz w:val="18"/>
          <w:szCs w:val="18"/>
        </w:rPr>
        <w:t>…………..</w:t>
      </w:r>
    </w:p>
    <w:p w14:paraId="33AC4836" w14:textId="46CBFCB0" w:rsidR="008F2378" w:rsidRDefault="008F2378" w:rsidP="008F2378">
      <w:pPr>
        <w:rPr>
          <w:rFonts w:ascii="Arial" w:hAnsi="Arial" w:cs="Arial"/>
          <w:sz w:val="18"/>
          <w:szCs w:val="18"/>
        </w:rPr>
      </w:pPr>
      <w:r w:rsidRPr="00D7164C">
        <w:rPr>
          <w:rFonts w:ascii="Arial" w:hAnsi="Arial" w:cs="Arial"/>
          <w:sz w:val="18"/>
          <w:szCs w:val="18"/>
        </w:rPr>
        <w:t xml:space="preserve">ul. </w:t>
      </w:r>
      <w:r>
        <w:rPr>
          <w:rFonts w:ascii="Arial" w:hAnsi="Arial" w:cs="Arial"/>
          <w:sz w:val="18"/>
          <w:szCs w:val="18"/>
        </w:rPr>
        <w:t>………………………..</w:t>
      </w:r>
    </w:p>
    <w:p w14:paraId="735B1BB4" w14:textId="00355AD4" w:rsidR="008F2378" w:rsidRDefault="008F2378" w:rsidP="008F237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</w:t>
      </w:r>
    </w:p>
    <w:p w14:paraId="0942AB4D" w14:textId="33FDA13D" w:rsidR="008F2378" w:rsidRDefault="008F2378" w:rsidP="008F2378">
      <w:pPr>
        <w:rPr>
          <w:rFonts w:ascii="Arial" w:hAnsi="Arial" w:cs="Arial"/>
          <w:sz w:val="18"/>
          <w:szCs w:val="18"/>
        </w:rPr>
      </w:pPr>
      <w:r w:rsidRPr="00D7164C">
        <w:rPr>
          <w:rFonts w:ascii="Arial" w:hAnsi="Arial" w:cs="Arial"/>
          <w:sz w:val="18"/>
          <w:szCs w:val="18"/>
        </w:rPr>
        <w:t xml:space="preserve">NIP </w:t>
      </w:r>
      <w:r>
        <w:rPr>
          <w:rFonts w:ascii="Arial" w:hAnsi="Arial" w:cs="Arial"/>
          <w:sz w:val="18"/>
          <w:szCs w:val="18"/>
        </w:rPr>
        <w:t>………………………</w:t>
      </w:r>
    </w:p>
    <w:p w14:paraId="0325D9E2" w14:textId="059A7A38" w:rsidR="008C3B42" w:rsidRDefault="00CB08FE" w:rsidP="00AB462F">
      <w:pPr>
        <w:spacing w:before="120"/>
        <w:ind w:left="426" w:hanging="426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Zamówieni</w:t>
      </w:r>
      <w:r w:rsidR="006333A9">
        <w:rPr>
          <w:rFonts w:ascii="Arial" w:hAnsi="Arial" w:cs="Arial"/>
          <w:b/>
          <w:sz w:val="18"/>
          <w:szCs w:val="18"/>
        </w:rPr>
        <w:t>e</w:t>
      </w:r>
    </w:p>
    <w:p w14:paraId="7A1F3FD7" w14:textId="76A6159D" w:rsidR="007B430F" w:rsidRPr="00C94436" w:rsidRDefault="007B430F" w:rsidP="00257EF7">
      <w:pPr>
        <w:spacing w:before="120"/>
        <w:ind w:left="709" w:hanging="709"/>
        <w:jc w:val="center"/>
        <w:rPr>
          <w:rFonts w:ascii="Arial" w:hAnsi="Arial" w:cs="Arial"/>
          <w:sz w:val="18"/>
          <w:szCs w:val="18"/>
        </w:rPr>
      </w:pPr>
      <w:r w:rsidRPr="00C94436">
        <w:rPr>
          <w:rFonts w:ascii="Arial" w:hAnsi="Arial" w:cs="Arial"/>
          <w:b/>
          <w:sz w:val="18"/>
          <w:szCs w:val="18"/>
        </w:rPr>
        <w:t xml:space="preserve">nr </w:t>
      </w:r>
      <w:r w:rsidR="00183E04" w:rsidRPr="00C94436">
        <w:rPr>
          <w:rFonts w:ascii="Arial" w:hAnsi="Arial" w:cs="Arial"/>
          <w:sz w:val="18"/>
          <w:szCs w:val="18"/>
        </w:rPr>
        <w:t>POST/GEK/CSS/FZR-ELT/00205/2026</w:t>
      </w:r>
    </w:p>
    <w:p w14:paraId="66468567" w14:textId="77777777" w:rsidR="007B430F" w:rsidRPr="00C94436" w:rsidRDefault="007B430F" w:rsidP="006134D6">
      <w:pPr>
        <w:spacing w:before="120"/>
        <w:ind w:left="426" w:hanging="426"/>
        <w:jc w:val="center"/>
        <w:rPr>
          <w:rFonts w:ascii="Arial" w:hAnsi="Arial" w:cs="Arial"/>
          <w:b/>
          <w:sz w:val="18"/>
          <w:szCs w:val="18"/>
        </w:rPr>
      </w:pPr>
    </w:p>
    <w:p w14:paraId="33C25568" w14:textId="77777777" w:rsidR="00D948F8" w:rsidRPr="005461A5" w:rsidRDefault="00D948F8" w:rsidP="00D948F8">
      <w:pPr>
        <w:spacing w:before="120"/>
        <w:ind w:left="426" w:hanging="426"/>
        <w:jc w:val="center"/>
        <w:rPr>
          <w:rFonts w:ascii="Calibri" w:eastAsiaTheme="minorHAnsi" w:hAnsi="Calibri" w:cs="Calibri"/>
          <w:b/>
          <w:sz w:val="22"/>
          <w:szCs w:val="22"/>
          <w:lang w:eastAsia="en-US"/>
        </w:rPr>
      </w:pPr>
      <w:r w:rsidRPr="005461A5">
        <w:rPr>
          <w:rFonts w:ascii="Calibri" w:eastAsiaTheme="minorHAnsi" w:hAnsi="Calibri" w:cs="Calibri"/>
          <w:b/>
          <w:sz w:val="22"/>
          <w:szCs w:val="22"/>
          <w:lang w:eastAsia="en-US"/>
        </w:rPr>
        <w:t xml:space="preserve">Zamówienie usługi nr </w:t>
      </w:r>
      <w:bookmarkStart w:id="0" w:name="_Hlk207693190"/>
      <w:r w:rsidRPr="00712B55">
        <w:rPr>
          <w:rFonts w:ascii="Calibri" w:eastAsiaTheme="minorHAnsi" w:hAnsi="Calibri" w:cs="Calibri"/>
          <w:b/>
          <w:sz w:val="22"/>
          <w:szCs w:val="22"/>
          <w:lang w:eastAsia="en-US"/>
        </w:rPr>
        <w:t>POST/GEK/CSS/FZR-ELT/01003/2026</w:t>
      </w:r>
      <w:r w:rsidRPr="005461A5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br/>
      </w:r>
      <w:bookmarkEnd w:id="0"/>
    </w:p>
    <w:p w14:paraId="41535005" w14:textId="77777777" w:rsidR="00D948F8" w:rsidRPr="005461A5" w:rsidRDefault="00D948F8" w:rsidP="00D948F8">
      <w:pPr>
        <w:spacing w:before="120"/>
        <w:rPr>
          <w:rFonts w:ascii="Calibri" w:eastAsiaTheme="minorHAnsi" w:hAnsi="Calibri" w:cs="Calibri"/>
          <w:b/>
          <w:sz w:val="22"/>
          <w:szCs w:val="22"/>
          <w:lang w:eastAsia="en-US"/>
        </w:rPr>
      </w:pPr>
    </w:p>
    <w:p w14:paraId="3431B678" w14:textId="77777777" w:rsidR="00D948F8" w:rsidRPr="005461A5" w:rsidRDefault="00D948F8" w:rsidP="00D948F8">
      <w:pPr>
        <w:numPr>
          <w:ilvl w:val="0"/>
          <w:numId w:val="1"/>
        </w:numPr>
        <w:tabs>
          <w:tab w:val="left" w:leader="dot" w:pos="9639"/>
        </w:tabs>
        <w:spacing w:before="120" w:after="120" w:line="276" w:lineRule="auto"/>
        <w:jc w:val="both"/>
        <w:rPr>
          <w:rFonts w:ascii="Calibri" w:eastAsiaTheme="minorHAnsi" w:hAnsi="Calibri" w:cs="Calibri"/>
          <w:b/>
          <w:spacing w:val="-6"/>
          <w:sz w:val="22"/>
          <w:szCs w:val="22"/>
          <w:lang w:eastAsia="en-US"/>
        </w:rPr>
      </w:pPr>
      <w:r w:rsidRPr="005461A5">
        <w:rPr>
          <w:rFonts w:ascii="Calibri" w:eastAsiaTheme="minorHAnsi" w:hAnsi="Calibri" w:cs="Calibri"/>
          <w:b/>
          <w:spacing w:val="-6"/>
          <w:sz w:val="22"/>
          <w:szCs w:val="22"/>
          <w:lang w:eastAsia="en-US"/>
        </w:rPr>
        <w:t xml:space="preserve">Tryb postępowania: </w:t>
      </w:r>
      <w:r w:rsidRPr="005461A5">
        <w:rPr>
          <w:rFonts w:ascii="Calibri" w:eastAsiaTheme="minorHAnsi" w:hAnsi="Calibri" w:cs="Calibri"/>
          <w:spacing w:val="-6"/>
          <w:sz w:val="22"/>
          <w:szCs w:val="22"/>
          <w:lang w:eastAsia="en-US"/>
        </w:rPr>
        <w:t xml:space="preserve">przetarg nieograniczony </w:t>
      </w:r>
    </w:p>
    <w:p w14:paraId="7231ED96" w14:textId="77777777" w:rsidR="00D948F8" w:rsidRPr="00712B55" w:rsidRDefault="00D948F8" w:rsidP="00D948F8">
      <w:pPr>
        <w:pStyle w:val="Akapitzlist"/>
        <w:numPr>
          <w:ilvl w:val="0"/>
          <w:numId w:val="1"/>
        </w:numPr>
        <w:spacing w:line="300" w:lineRule="auto"/>
        <w:contextualSpacing/>
        <w:rPr>
          <w:rFonts w:ascii="Calibri" w:eastAsiaTheme="minorHAnsi" w:hAnsi="Calibri" w:cs="Calibri"/>
          <w:b/>
          <w:bCs/>
          <w:spacing w:val="-6"/>
          <w:sz w:val="22"/>
          <w:szCs w:val="22"/>
          <w:lang w:eastAsia="en-US"/>
        </w:rPr>
      </w:pPr>
      <w:r w:rsidRPr="00712B55">
        <w:rPr>
          <w:rFonts w:ascii="Calibri" w:eastAsiaTheme="minorHAnsi" w:hAnsi="Calibri" w:cs="Calibri"/>
          <w:b/>
          <w:spacing w:val="-6"/>
          <w:sz w:val="22"/>
          <w:szCs w:val="22"/>
          <w:lang w:eastAsia="en-US"/>
        </w:rPr>
        <w:t xml:space="preserve">Nr postępowania: </w:t>
      </w:r>
      <w:r w:rsidRPr="00712B55">
        <w:rPr>
          <w:rFonts w:ascii="Calibri" w:eastAsiaTheme="minorHAnsi" w:hAnsi="Calibri" w:cs="Calibri"/>
          <w:b/>
          <w:bCs/>
          <w:spacing w:val="-6"/>
          <w:sz w:val="22"/>
          <w:szCs w:val="22"/>
          <w:lang w:eastAsia="en-US"/>
        </w:rPr>
        <w:t>POST/GEK/CSS/FZR-ELT/01003/2026</w:t>
      </w:r>
    </w:p>
    <w:p w14:paraId="00748516" w14:textId="77777777" w:rsidR="00D948F8" w:rsidRPr="00712B55" w:rsidRDefault="00D948F8" w:rsidP="00D948F8">
      <w:pPr>
        <w:numPr>
          <w:ilvl w:val="0"/>
          <w:numId w:val="1"/>
        </w:numPr>
        <w:tabs>
          <w:tab w:val="left" w:leader="dot" w:pos="9639"/>
        </w:tabs>
        <w:spacing w:before="120" w:after="120" w:line="276" w:lineRule="auto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712B55">
        <w:rPr>
          <w:rFonts w:ascii="Calibri" w:eastAsiaTheme="minorHAnsi" w:hAnsi="Calibri" w:cs="Calibri"/>
          <w:b/>
          <w:spacing w:val="-6"/>
          <w:sz w:val="22"/>
          <w:szCs w:val="22"/>
          <w:lang w:eastAsia="en-US"/>
        </w:rPr>
        <w:t xml:space="preserve">Przedmiot zamówienia: </w:t>
      </w:r>
      <w:r w:rsidRPr="00712B55">
        <w:rPr>
          <w:rFonts w:ascii="Calibri" w:hAnsi="Calibri" w:cs="Calibri"/>
          <w:b/>
          <w:color w:val="000000"/>
          <w:sz w:val="22"/>
          <w:szCs w:val="22"/>
        </w:rPr>
        <w:t>„</w:t>
      </w:r>
      <w:r w:rsidRPr="00712B55">
        <w:rPr>
          <w:rFonts w:ascii="Calibri" w:hAnsi="Calibri" w:cs="Calibri"/>
          <w:b/>
          <w:bCs/>
          <w:color w:val="000000"/>
          <w:sz w:val="22"/>
          <w:szCs w:val="22"/>
        </w:rPr>
        <w:t>Przegląd, konserwacja i pomiary rozdzielnicy 6kV 04BBA wraz z wyłącznikami HVX, w remoncie kapitalnym bloku nr 4 dla PGE GiEK S.A. Oddział Elektrownia Turów”</w:t>
      </w:r>
      <w:r w:rsidRPr="00712B55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 xml:space="preserve"> zgodnie </w:t>
      </w:r>
      <w:r w:rsidRPr="00712B55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br/>
        <w:t xml:space="preserve">z zakresem określonym w Opisie Przedmiotu Zamówienia stanowiącym </w:t>
      </w:r>
      <w:r w:rsidRPr="00712B55">
        <w:rPr>
          <w:rFonts w:ascii="Calibri" w:eastAsiaTheme="minorHAnsi" w:hAnsi="Calibri" w:cs="Calibri"/>
          <w:b/>
          <w:bCs/>
          <w:spacing w:val="-6"/>
          <w:sz w:val="22"/>
          <w:szCs w:val="22"/>
          <w:lang w:eastAsia="en-US"/>
        </w:rPr>
        <w:t>Załącznik nr 1 do Zamówienia</w:t>
      </w:r>
      <w:r w:rsidRPr="00712B55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>.</w:t>
      </w:r>
    </w:p>
    <w:p w14:paraId="11225E8F" w14:textId="77777777" w:rsidR="00D948F8" w:rsidRPr="005461A5" w:rsidRDefault="00D948F8" w:rsidP="00D948F8">
      <w:pPr>
        <w:numPr>
          <w:ilvl w:val="0"/>
          <w:numId w:val="1"/>
        </w:numPr>
        <w:tabs>
          <w:tab w:val="left" w:leader="dot" w:pos="9639"/>
        </w:tabs>
        <w:spacing w:before="120" w:after="120" w:line="276" w:lineRule="auto"/>
        <w:ind w:left="426" w:hanging="426"/>
        <w:jc w:val="both"/>
        <w:rPr>
          <w:rFonts w:ascii="Calibri" w:eastAsiaTheme="minorHAnsi" w:hAnsi="Calibri" w:cs="Calibri"/>
          <w:b/>
          <w:spacing w:val="-6"/>
          <w:sz w:val="22"/>
          <w:szCs w:val="22"/>
          <w:lang w:eastAsia="en-US"/>
        </w:rPr>
      </w:pPr>
      <w:r w:rsidRPr="005461A5">
        <w:rPr>
          <w:rFonts w:ascii="Calibri" w:eastAsiaTheme="minorHAnsi" w:hAnsi="Calibri" w:cs="Calibri"/>
          <w:b/>
          <w:spacing w:val="-6"/>
          <w:sz w:val="22"/>
          <w:szCs w:val="22"/>
          <w:lang w:eastAsia="en-US"/>
        </w:rPr>
        <w:t>Wartość zamówienia:  ……….. PLN</w:t>
      </w:r>
      <w:r w:rsidRPr="005461A5">
        <w:rPr>
          <w:rFonts w:ascii="Calibri" w:eastAsiaTheme="minorHAnsi" w:hAnsi="Calibri" w:cs="Calibri"/>
          <w:spacing w:val="-6"/>
          <w:sz w:val="22"/>
          <w:szCs w:val="22"/>
          <w:lang w:eastAsia="en-US"/>
        </w:rPr>
        <w:t xml:space="preserve"> netto </w:t>
      </w:r>
      <w:r w:rsidRPr="005461A5">
        <w:rPr>
          <w:rFonts w:ascii="Calibri" w:eastAsiaTheme="minorHAnsi" w:hAnsi="Calibri" w:cs="Calibri"/>
          <w:i/>
          <w:sz w:val="22"/>
          <w:szCs w:val="22"/>
          <w:lang w:eastAsia="en-US"/>
        </w:rPr>
        <w:t xml:space="preserve">(słownie złotych: ………………. </w:t>
      </w:r>
      <w:r w:rsidRPr="005461A5">
        <w:rPr>
          <w:rFonts w:ascii="Calibri" w:eastAsiaTheme="minorHAnsi" w:hAnsi="Calibri" w:cs="Calibri"/>
          <w:i/>
          <w:sz w:val="22"/>
          <w:szCs w:val="22"/>
          <w:vertAlign w:val="superscript"/>
          <w:lang w:eastAsia="en-US"/>
        </w:rPr>
        <w:t>00</w:t>
      </w:r>
      <w:r w:rsidRPr="005461A5">
        <w:rPr>
          <w:rFonts w:ascii="Calibri" w:eastAsiaTheme="minorHAnsi" w:hAnsi="Calibri" w:cs="Calibri"/>
          <w:i/>
          <w:sz w:val="22"/>
          <w:szCs w:val="22"/>
          <w:lang w:eastAsia="en-US"/>
        </w:rPr>
        <w:t>/</w:t>
      </w:r>
      <w:r w:rsidRPr="005461A5">
        <w:rPr>
          <w:rFonts w:ascii="Calibri" w:eastAsiaTheme="minorHAnsi" w:hAnsi="Calibri" w:cs="Calibri"/>
          <w:i/>
          <w:sz w:val="22"/>
          <w:szCs w:val="22"/>
          <w:vertAlign w:val="subscript"/>
          <w:lang w:eastAsia="en-US"/>
        </w:rPr>
        <w:t>100</w:t>
      </w:r>
      <w:r w:rsidRPr="005461A5">
        <w:rPr>
          <w:rFonts w:ascii="Calibri" w:eastAsiaTheme="minorHAnsi" w:hAnsi="Calibri" w:cs="Calibri"/>
          <w:i/>
          <w:sz w:val="22"/>
          <w:szCs w:val="22"/>
          <w:lang w:eastAsia="en-US"/>
        </w:rPr>
        <w:t>)</w:t>
      </w:r>
      <w:r w:rsidRPr="005461A5">
        <w:rPr>
          <w:rFonts w:ascii="Calibri" w:hAnsi="Calibri" w:cs="Calibri"/>
          <w:sz w:val="22"/>
          <w:szCs w:val="22"/>
        </w:rPr>
        <w:t xml:space="preserve"> + VAT. </w:t>
      </w:r>
    </w:p>
    <w:p w14:paraId="6E9244F3" w14:textId="67DF94CE" w:rsidR="00D948F8" w:rsidRPr="005461A5" w:rsidRDefault="00D948F8" w:rsidP="00D948F8">
      <w:pPr>
        <w:numPr>
          <w:ilvl w:val="1"/>
          <w:numId w:val="1"/>
        </w:numPr>
        <w:tabs>
          <w:tab w:val="left" w:leader="dot" w:pos="9639"/>
        </w:tabs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5461A5">
        <w:rPr>
          <w:rFonts w:ascii="Calibri" w:hAnsi="Calibri" w:cs="Calibri"/>
          <w:sz w:val="22"/>
          <w:szCs w:val="22"/>
        </w:rPr>
        <w:t xml:space="preserve">Wartość Zamówienia jest to ryczałtowa wysokość wynagrodzenia za realizację całości zadania zawierająca wszystkie koszty związane z realizacją zadania, w tym: wszystkie czynności wynikające z Opisu Przedmiotu </w:t>
      </w:r>
      <w:r w:rsidR="00474360" w:rsidRPr="005461A5">
        <w:rPr>
          <w:rFonts w:ascii="Calibri" w:hAnsi="Calibri" w:cs="Calibri"/>
          <w:sz w:val="22"/>
          <w:szCs w:val="22"/>
        </w:rPr>
        <w:t>Zamówienia</w:t>
      </w:r>
      <w:r w:rsidRPr="005461A5">
        <w:rPr>
          <w:rFonts w:ascii="Calibri" w:hAnsi="Calibri" w:cs="Calibri"/>
          <w:sz w:val="22"/>
          <w:szCs w:val="22"/>
        </w:rPr>
        <w:t>, transport itp.</w:t>
      </w:r>
    </w:p>
    <w:p w14:paraId="7C6C2209" w14:textId="77777777" w:rsidR="00D948F8" w:rsidRPr="005461A5" w:rsidRDefault="00D948F8" w:rsidP="00D948F8">
      <w:pPr>
        <w:numPr>
          <w:ilvl w:val="0"/>
          <w:numId w:val="1"/>
        </w:numPr>
        <w:tabs>
          <w:tab w:val="left" w:leader="dot" w:pos="9639"/>
        </w:tabs>
        <w:spacing w:before="120" w:after="120"/>
        <w:jc w:val="both"/>
        <w:rPr>
          <w:rFonts w:ascii="Calibri" w:eastAsiaTheme="minorHAnsi" w:hAnsi="Calibri" w:cs="Calibri"/>
          <w:b/>
          <w:spacing w:val="-6"/>
          <w:sz w:val="22"/>
          <w:szCs w:val="22"/>
          <w:lang w:eastAsia="en-US"/>
        </w:rPr>
      </w:pPr>
      <w:r w:rsidRPr="005461A5">
        <w:rPr>
          <w:rFonts w:ascii="Calibri" w:eastAsiaTheme="minorHAnsi" w:hAnsi="Calibri" w:cs="Calibri"/>
          <w:b/>
          <w:spacing w:val="-6"/>
          <w:sz w:val="22"/>
          <w:szCs w:val="22"/>
          <w:lang w:eastAsia="en-US"/>
        </w:rPr>
        <w:t xml:space="preserve">Termin wykonania: </w:t>
      </w:r>
    </w:p>
    <w:p w14:paraId="5B62B053" w14:textId="0EE4669B" w:rsidR="00D948F8" w:rsidRPr="005461A5" w:rsidRDefault="00474360" w:rsidP="00D948F8">
      <w:pPr>
        <w:pStyle w:val="Akapitzlist"/>
        <w:numPr>
          <w:ilvl w:val="1"/>
          <w:numId w:val="1"/>
        </w:numPr>
        <w:tabs>
          <w:tab w:val="left" w:leader="dot" w:pos="9639"/>
        </w:tabs>
        <w:spacing w:before="120" w:after="120"/>
        <w:ind w:left="574"/>
        <w:contextualSpacing/>
        <w:jc w:val="both"/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</w:pPr>
      <w:r w:rsidRPr="005461A5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>Termin</w:t>
      </w:r>
      <w:r w:rsidR="00D948F8" w:rsidRPr="005461A5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 xml:space="preserve"> wykonania: </w:t>
      </w:r>
      <w:r w:rsidR="00D948F8" w:rsidRPr="00712B55">
        <w:rPr>
          <w:rFonts w:ascii="Calibri" w:eastAsiaTheme="minorHAnsi" w:hAnsi="Calibri" w:cs="Calibri"/>
          <w:bCs/>
          <w:spacing w:val="-6"/>
          <w:sz w:val="22"/>
          <w:szCs w:val="22"/>
          <w:highlight w:val="yellow"/>
          <w:lang w:eastAsia="en-US"/>
        </w:rPr>
        <w:t xml:space="preserve">od </w:t>
      </w:r>
      <w:r w:rsidR="00A207F1">
        <w:rPr>
          <w:rFonts w:ascii="Calibri" w:eastAsiaTheme="minorHAnsi" w:hAnsi="Calibri" w:cs="Calibri"/>
          <w:bCs/>
          <w:spacing w:val="-6"/>
          <w:sz w:val="22"/>
          <w:szCs w:val="22"/>
          <w:highlight w:val="yellow"/>
          <w:lang w:eastAsia="en-US"/>
        </w:rPr>
        <w:t>17.08.</w:t>
      </w:r>
      <w:r w:rsidR="00D948F8" w:rsidRPr="00712B55">
        <w:rPr>
          <w:rFonts w:ascii="Calibri" w:eastAsiaTheme="minorHAnsi" w:hAnsi="Calibri" w:cs="Calibri"/>
          <w:bCs/>
          <w:spacing w:val="-6"/>
          <w:sz w:val="22"/>
          <w:szCs w:val="22"/>
          <w:highlight w:val="yellow"/>
          <w:lang w:eastAsia="en-US"/>
        </w:rPr>
        <w:t xml:space="preserve">2026 do </w:t>
      </w:r>
      <w:r w:rsidR="00A207F1">
        <w:rPr>
          <w:rFonts w:ascii="Calibri" w:eastAsiaTheme="minorHAnsi" w:hAnsi="Calibri" w:cs="Calibri"/>
          <w:bCs/>
          <w:spacing w:val="-6"/>
          <w:sz w:val="22"/>
          <w:szCs w:val="22"/>
          <w:highlight w:val="yellow"/>
          <w:lang w:eastAsia="en-US"/>
        </w:rPr>
        <w:t>23</w:t>
      </w:r>
      <w:r w:rsidR="00D948F8" w:rsidRPr="00712B55">
        <w:rPr>
          <w:rFonts w:ascii="Calibri" w:eastAsiaTheme="minorHAnsi" w:hAnsi="Calibri" w:cs="Calibri"/>
          <w:bCs/>
          <w:spacing w:val="-6"/>
          <w:sz w:val="22"/>
          <w:szCs w:val="22"/>
          <w:highlight w:val="yellow"/>
          <w:lang w:eastAsia="en-US"/>
        </w:rPr>
        <w:t>.10.2026 r</w:t>
      </w:r>
      <w:r w:rsidR="00D948F8" w:rsidRPr="005461A5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 xml:space="preserve"> </w:t>
      </w:r>
    </w:p>
    <w:p w14:paraId="74134022" w14:textId="4A6EAB34" w:rsidR="00D948F8" w:rsidRPr="005461A5" w:rsidRDefault="00D948F8" w:rsidP="00D948F8">
      <w:pPr>
        <w:pStyle w:val="Akapitzlist"/>
        <w:tabs>
          <w:tab w:val="left" w:leader="dot" w:pos="9639"/>
        </w:tabs>
        <w:spacing w:before="120" w:after="120"/>
        <w:ind w:left="574"/>
        <w:jc w:val="both"/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</w:pPr>
      <w:r w:rsidRPr="005461A5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>Termin realizacji</w:t>
      </w:r>
      <w:r w:rsidR="00A207F1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 xml:space="preserve"> prac na obiekcie (rozdzielni) </w:t>
      </w:r>
      <w:r w:rsidRPr="005461A5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>będzie ustalany na bieżąco przez Zamawiającego z Wykonawcą w formie e-</w:t>
      </w:r>
      <w:proofErr w:type="spellStart"/>
      <w:r w:rsidRPr="005461A5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>mail’a</w:t>
      </w:r>
      <w:proofErr w:type="spellEnd"/>
      <w:r w:rsidRPr="005461A5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 xml:space="preserve">. </w:t>
      </w:r>
      <w:r w:rsidR="00A207F1" w:rsidRPr="005461A5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>Prace</w:t>
      </w:r>
      <w:r w:rsidR="00A207F1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 xml:space="preserve"> </w:t>
      </w:r>
      <w:r w:rsidRPr="005461A5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>będą wykonywane w postoju remontowym bloku</w:t>
      </w:r>
      <w:r w:rsidR="00A207F1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 xml:space="preserve">, którego postój zaplanowano w </w:t>
      </w:r>
      <w:r w:rsidRPr="00712B55">
        <w:rPr>
          <w:rFonts w:ascii="Calibri" w:eastAsiaTheme="minorHAnsi" w:hAnsi="Calibri" w:cs="Calibri"/>
          <w:bCs/>
          <w:spacing w:val="-6"/>
          <w:sz w:val="22"/>
          <w:szCs w:val="22"/>
          <w:highlight w:val="yellow"/>
          <w:lang w:eastAsia="en-US"/>
        </w:rPr>
        <w:t xml:space="preserve">dniach </w:t>
      </w:r>
      <w:r w:rsidR="00A207F1">
        <w:rPr>
          <w:rFonts w:ascii="Calibri" w:eastAsiaTheme="minorHAnsi" w:hAnsi="Calibri" w:cs="Calibri"/>
          <w:bCs/>
          <w:spacing w:val="-6"/>
          <w:sz w:val="22"/>
          <w:szCs w:val="22"/>
          <w:highlight w:val="yellow"/>
          <w:lang w:eastAsia="en-US"/>
        </w:rPr>
        <w:t>01.08.</w:t>
      </w:r>
      <w:r w:rsidRPr="00712B55">
        <w:rPr>
          <w:rFonts w:ascii="Calibri" w:eastAsiaTheme="minorHAnsi" w:hAnsi="Calibri" w:cs="Calibri"/>
          <w:bCs/>
          <w:spacing w:val="-6"/>
          <w:sz w:val="22"/>
          <w:szCs w:val="22"/>
          <w:highlight w:val="yellow"/>
          <w:lang w:eastAsia="en-US"/>
        </w:rPr>
        <w:t xml:space="preserve">2026 – </w:t>
      </w:r>
      <w:r w:rsidR="00A207F1">
        <w:rPr>
          <w:rFonts w:ascii="Calibri" w:eastAsiaTheme="minorHAnsi" w:hAnsi="Calibri" w:cs="Calibri"/>
          <w:bCs/>
          <w:spacing w:val="-6"/>
          <w:sz w:val="22"/>
          <w:szCs w:val="22"/>
          <w:highlight w:val="yellow"/>
          <w:lang w:eastAsia="en-US"/>
        </w:rPr>
        <w:t>15.11.</w:t>
      </w:r>
      <w:r w:rsidRPr="00712B55">
        <w:rPr>
          <w:rFonts w:ascii="Calibri" w:eastAsiaTheme="minorHAnsi" w:hAnsi="Calibri" w:cs="Calibri"/>
          <w:bCs/>
          <w:spacing w:val="-6"/>
          <w:sz w:val="22"/>
          <w:szCs w:val="22"/>
          <w:highlight w:val="yellow"/>
          <w:lang w:eastAsia="en-US"/>
        </w:rPr>
        <w:t>2026</w:t>
      </w:r>
      <w:r w:rsidRPr="005461A5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 xml:space="preserve"> zgodnie z Harmonogramem remontów bloków w 2026 roku (stan na dzień </w:t>
      </w:r>
      <w:r w:rsidR="00A207F1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>12.03</w:t>
      </w:r>
      <w:r w:rsidRPr="005461A5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>.2026 r.)</w:t>
      </w:r>
    </w:p>
    <w:p w14:paraId="21904C58" w14:textId="12AABCD7" w:rsidR="00D948F8" w:rsidRPr="005461A5" w:rsidRDefault="00D948F8" w:rsidP="00D948F8">
      <w:pPr>
        <w:tabs>
          <w:tab w:val="left" w:leader="dot" w:pos="9639"/>
        </w:tabs>
        <w:spacing w:before="120" w:after="120"/>
        <w:ind w:left="567"/>
        <w:jc w:val="both"/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</w:pPr>
      <w:r w:rsidRPr="005461A5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 xml:space="preserve">Graniczny termin odbioru końcowego, w zależności od przebiegu remontu to </w:t>
      </w:r>
      <w:r w:rsidR="00A207F1">
        <w:rPr>
          <w:rFonts w:ascii="Calibri" w:eastAsiaTheme="minorHAnsi" w:hAnsi="Calibri" w:cs="Calibri"/>
          <w:bCs/>
          <w:spacing w:val="-6"/>
          <w:sz w:val="22"/>
          <w:szCs w:val="22"/>
          <w:highlight w:val="yellow"/>
          <w:lang w:eastAsia="en-US"/>
        </w:rPr>
        <w:t>30.10.</w:t>
      </w:r>
      <w:r w:rsidRPr="00712B55">
        <w:rPr>
          <w:rFonts w:ascii="Calibri" w:eastAsiaTheme="minorHAnsi" w:hAnsi="Calibri" w:cs="Calibri"/>
          <w:bCs/>
          <w:spacing w:val="-6"/>
          <w:sz w:val="22"/>
          <w:szCs w:val="22"/>
          <w:highlight w:val="yellow"/>
          <w:lang w:eastAsia="en-US"/>
        </w:rPr>
        <w:t>2026</w:t>
      </w:r>
      <w:r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> </w:t>
      </w:r>
      <w:r w:rsidRPr="005461A5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>r.</w:t>
      </w:r>
    </w:p>
    <w:p w14:paraId="37CD8657" w14:textId="77777777" w:rsidR="00D948F8" w:rsidRPr="005461A5" w:rsidRDefault="00D948F8" w:rsidP="00D948F8">
      <w:pPr>
        <w:pStyle w:val="Akapitzlist"/>
        <w:numPr>
          <w:ilvl w:val="1"/>
          <w:numId w:val="1"/>
        </w:numPr>
        <w:spacing w:line="300" w:lineRule="auto"/>
        <w:ind w:left="574"/>
        <w:contextualSpacing/>
        <w:jc w:val="both"/>
        <w:rPr>
          <w:rFonts w:ascii="Calibri" w:hAnsi="Calibri" w:cs="Calibri"/>
          <w:sz w:val="22"/>
          <w:szCs w:val="22"/>
        </w:rPr>
      </w:pPr>
      <w:r w:rsidRPr="005461A5">
        <w:rPr>
          <w:rFonts w:ascii="Calibri" w:hAnsi="Calibri" w:cs="Calibri"/>
          <w:sz w:val="22"/>
          <w:szCs w:val="22"/>
        </w:rPr>
        <w:t>Z uwagi na konieczność wykonywania prac w trakcie postoju bloku, Zamawiający zastrzega sobie prawo do korekty terminów wykonania Prac określonych w ust. 5, w przypadku konieczności wprowadzenia zmian w „Harmonogramie remontów bloków w 2026 r.”</w:t>
      </w:r>
    </w:p>
    <w:p w14:paraId="62A77E30" w14:textId="77777777" w:rsidR="00D948F8" w:rsidRPr="005461A5" w:rsidRDefault="00D948F8" w:rsidP="00D948F8">
      <w:pPr>
        <w:pStyle w:val="Akapitzlist"/>
        <w:numPr>
          <w:ilvl w:val="1"/>
          <w:numId w:val="1"/>
        </w:numPr>
        <w:spacing w:line="300" w:lineRule="auto"/>
        <w:ind w:left="574"/>
        <w:contextualSpacing/>
        <w:jc w:val="both"/>
        <w:rPr>
          <w:rFonts w:ascii="Calibri" w:hAnsi="Calibri" w:cs="Calibri"/>
          <w:sz w:val="22"/>
          <w:szCs w:val="22"/>
        </w:rPr>
      </w:pPr>
      <w:r w:rsidRPr="005461A5">
        <w:rPr>
          <w:rFonts w:ascii="Calibri" w:hAnsi="Calibri" w:cs="Calibri"/>
          <w:sz w:val="22"/>
          <w:szCs w:val="22"/>
        </w:rPr>
        <w:t>Korekta terminów, o której mowa w ust. 5.1 nie wymaga zawarcia aneksu a jedynie pisemnego poinformowania Wykonawcy niezwłocznie po ujawnieniu się konieczności zmiany. Jeżeli powyższa korekta terminów spowodowałaby przyspieszenie terminu rozpoczęcia Prac lub skrócenie okresu na wykonywanie Prac wymaga to zgody Wykonawcy.</w:t>
      </w:r>
    </w:p>
    <w:p w14:paraId="4EA0D552" w14:textId="77777777" w:rsidR="00D948F8" w:rsidRPr="005461A5" w:rsidRDefault="00D948F8" w:rsidP="00D948F8">
      <w:pPr>
        <w:pStyle w:val="Akapitzlist"/>
        <w:numPr>
          <w:ilvl w:val="1"/>
          <w:numId w:val="1"/>
        </w:numPr>
        <w:spacing w:line="300" w:lineRule="auto"/>
        <w:ind w:left="567" w:hanging="425"/>
        <w:contextualSpacing/>
        <w:jc w:val="both"/>
        <w:rPr>
          <w:rFonts w:ascii="Calibri" w:hAnsi="Calibri" w:cs="Calibri"/>
          <w:sz w:val="22"/>
          <w:szCs w:val="22"/>
        </w:rPr>
      </w:pPr>
      <w:r w:rsidRPr="005461A5">
        <w:rPr>
          <w:rFonts w:ascii="Calibri" w:hAnsi="Calibri" w:cs="Calibri"/>
          <w:sz w:val="22"/>
          <w:szCs w:val="22"/>
        </w:rPr>
        <w:t xml:space="preserve">Zmiana terminów, o której mowa w ust. 5 nie może być podstawą do dochodzenia przez Wykonawcę zwiększenia wynagrodzenia oraz jakichkolwiek kar i odszkodowań. </w:t>
      </w:r>
    </w:p>
    <w:p w14:paraId="0B249B7C" w14:textId="3B1B3A81" w:rsidR="00D948F8" w:rsidRPr="005461A5" w:rsidRDefault="00D948F8" w:rsidP="00D948F8">
      <w:pPr>
        <w:pStyle w:val="Akapitzlist"/>
        <w:numPr>
          <w:ilvl w:val="1"/>
          <w:numId w:val="1"/>
        </w:numPr>
        <w:spacing w:line="300" w:lineRule="auto"/>
        <w:ind w:left="574"/>
        <w:contextualSpacing/>
        <w:jc w:val="both"/>
        <w:rPr>
          <w:rFonts w:ascii="Calibri" w:hAnsi="Calibri" w:cs="Calibri"/>
          <w:sz w:val="22"/>
          <w:szCs w:val="22"/>
        </w:rPr>
      </w:pPr>
      <w:r w:rsidRPr="005461A5">
        <w:rPr>
          <w:rFonts w:ascii="Calibri" w:hAnsi="Calibri" w:cs="Calibri"/>
          <w:sz w:val="22"/>
          <w:szCs w:val="22"/>
        </w:rPr>
        <w:t>W</w:t>
      </w:r>
      <w:r w:rsidR="00474360">
        <w:rPr>
          <w:rFonts w:ascii="Calibri" w:hAnsi="Calibri" w:cs="Calibri"/>
          <w:sz w:val="22"/>
          <w:szCs w:val="22"/>
        </w:rPr>
        <w:t xml:space="preserve"> </w:t>
      </w:r>
      <w:r w:rsidRPr="005461A5">
        <w:rPr>
          <w:rFonts w:ascii="Calibri" w:hAnsi="Calibri" w:cs="Calibri"/>
          <w:sz w:val="22"/>
          <w:szCs w:val="22"/>
        </w:rPr>
        <w:t xml:space="preserve">przypadku konieczności przesunięcia terminu wykonania Prac na okres po </w:t>
      </w:r>
      <w:r w:rsidR="00A207F1">
        <w:rPr>
          <w:rFonts w:ascii="Calibri" w:hAnsi="Calibri" w:cs="Calibri"/>
          <w:sz w:val="22"/>
          <w:szCs w:val="22"/>
          <w:highlight w:val="yellow"/>
        </w:rPr>
        <w:t>30.10.</w:t>
      </w:r>
      <w:r w:rsidRPr="00712B55">
        <w:rPr>
          <w:rFonts w:ascii="Calibri" w:hAnsi="Calibri" w:cs="Calibri"/>
          <w:sz w:val="22"/>
          <w:szCs w:val="22"/>
          <w:highlight w:val="yellow"/>
        </w:rPr>
        <w:t>2</w:t>
      </w:r>
      <w:r w:rsidRPr="005461A5">
        <w:rPr>
          <w:rFonts w:ascii="Calibri" w:hAnsi="Calibri" w:cs="Calibri"/>
          <w:sz w:val="22"/>
          <w:szCs w:val="22"/>
        </w:rPr>
        <w:t>026 r. Strony uzgodnią dalsze warunki realizacji Umowy w formie pisemnego aneksu do Umowy.</w:t>
      </w:r>
    </w:p>
    <w:p w14:paraId="166D9EB8" w14:textId="77777777" w:rsidR="00D948F8" w:rsidRPr="005461A5" w:rsidRDefault="00D948F8" w:rsidP="00D948F8">
      <w:pPr>
        <w:numPr>
          <w:ilvl w:val="0"/>
          <w:numId w:val="1"/>
        </w:numPr>
        <w:tabs>
          <w:tab w:val="left" w:leader="dot" w:pos="9639"/>
        </w:tabs>
        <w:spacing w:before="120" w:after="120" w:line="276" w:lineRule="auto"/>
        <w:ind w:left="426" w:hanging="426"/>
        <w:jc w:val="both"/>
        <w:rPr>
          <w:rFonts w:ascii="Calibri" w:hAnsi="Calibri" w:cs="Calibri"/>
          <w:spacing w:val="-6"/>
          <w:sz w:val="22"/>
          <w:szCs w:val="22"/>
        </w:rPr>
      </w:pPr>
      <w:r w:rsidRPr="005461A5">
        <w:rPr>
          <w:rFonts w:ascii="Calibri" w:eastAsiaTheme="minorHAnsi" w:hAnsi="Calibri" w:cs="Calibri"/>
          <w:b/>
          <w:spacing w:val="-6"/>
          <w:sz w:val="22"/>
          <w:szCs w:val="22"/>
          <w:lang w:eastAsia="en-US"/>
        </w:rPr>
        <w:t xml:space="preserve">Miejsce wykonania usługi: </w:t>
      </w:r>
      <w:r w:rsidRPr="005461A5"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  <w:t xml:space="preserve">dla </w:t>
      </w:r>
      <w:r w:rsidRPr="005461A5">
        <w:rPr>
          <w:rFonts w:ascii="Calibri" w:eastAsiaTheme="minorHAnsi" w:hAnsi="Calibri" w:cs="Calibri"/>
          <w:spacing w:val="-6"/>
          <w:sz w:val="22"/>
          <w:szCs w:val="22"/>
          <w:lang w:eastAsia="en-US"/>
        </w:rPr>
        <w:t>PGE GiEK S.A. Oddział Elektrownia Turów</w:t>
      </w:r>
      <w:r w:rsidRPr="005461A5">
        <w:rPr>
          <w:rFonts w:ascii="Calibri" w:eastAsiaTheme="minorHAnsi" w:hAnsi="Calibri" w:cs="Calibri"/>
          <w:b/>
          <w:spacing w:val="-6"/>
          <w:sz w:val="22"/>
          <w:szCs w:val="22"/>
          <w:lang w:eastAsia="en-US"/>
        </w:rPr>
        <w:t xml:space="preserve"> </w:t>
      </w:r>
    </w:p>
    <w:p w14:paraId="066EB4F1" w14:textId="77777777" w:rsidR="00D948F8" w:rsidRPr="005461A5" w:rsidRDefault="00D948F8" w:rsidP="00D948F8">
      <w:pPr>
        <w:numPr>
          <w:ilvl w:val="0"/>
          <w:numId w:val="1"/>
        </w:numPr>
        <w:spacing w:line="276" w:lineRule="auto"/>
        <w:contextualSpacing/>
        <w:jc w:val="both"/>
        <w:rPr>
          <w:rFonts w:ascii="Calibri" w:hAnsi="Calibri" w:cs="Calibri"/>
          <w:spacing w:val="-6"/>
          <w:sz w:val="22"/>
          <w:szCs w:val="22"/>
        </w:rPr>
      </w:pPr>
      <w:r w:rsidRPr="005461A5">
        <w:rPr>
          <w:rFonts w:ascii="Calibri" w:hAnsi="Calibri" w:cs="Calibri"/>
          <w:b/>
          <w:spacing w:val="-6"/>
          <w:sz w:val="22"/>
          <w:szCs w:val="22"/>
        </w:rPr>
        <w:lastRenderedPageBreak/>
        <w:t xml:space="preserve">Warunki płatności: </w:t>
      </w:r>
      <w:r w:rsidRPr="005461A5">
        <w:rPr>
          <w:rFonts w:ascii="Calibri" w:hAnsi="Calibri" w:cs="Calibri"/>
          <w:spacing w:val="-6"/>
          <w:sz w:val="22"/>
          <w:szCs w:val="22"/>
        </w:rPr>
        <w:t xml:space="preserve">zgodnie z Ogólnymi Warunkami Zamówienia. </w:t>
      </w:r>
    </w:p>
    <w:p w14:paraId="60202896" w14:textId="77777777" w:rsidR="00D948F8" w:rsidRPr="005461A5" w:rsidRDefault="00D948F8" w:rsidP="00D948F8">
      <w:pPr>
        <w:numPr>
          <w:ilvl w:val="0"/>
          <w:numId w:val="1"/>
        </w:numPr>
        <w:spacing w:line="276" w:lineRule="auto"/>
        <w:contextualSpacing/>
        <w:jc w:val="both"/>
        <w:rPr>
          <w:rFonts w:ascii="Calibri" w:eastAsiaTheme="minorHAnsi" w:hAnsi="Calibri" w:cs="Calibri"/>
          <w:spacing w:val="-6"/>
          <w:sz w:val="22"/>
          <w:szCs w:val="22"/>
          <w:lang w:eastAsia="en-US"/>
        </w:rPr>
      </w:pPr>
      <w:r w:rsidRPr="005461A5">
        <w:rPr>
          <w:rFonts w:ascii="Calibri" w:eastAsiaTheme="minorHAnsi" w:hAnsi="Calibri" w:cs="Calibri"/>
          <w:b/>
          <w:spacing w:val="-6"/>
          <w:sz w:val="22"/>
          <w:szCs w:val="22"/>
          <w:lang w:eastAsia="en-US"/>
        </w:rPr>
        <w:t>Osoba do kontaktu ze strony Zamawiającego:</w:t>
      </w:r>
      <w:r w:rsidRPr="005461A5">
        <w:rPr>
          <w:rFonts w:ascii="Calibri" w:eastAsiaTheme="minorHAnsi" w:hAnsi="Calibri" w:cs="Calibri"/>
          <w:spacing w:val="-6"/>
          <w:sz w:val="22"/>
          <w:szCs w:val="22"/>
          <w:lang w:eastAsia="en-US"/>
        </w:rPr>
        <w:t xml:space="preserve"> ……………………………..</w:t>
      </w:r>
    </w:p>
    <w:p w14:paraId="4CC1F4AF" w14:textId="77777777" w:rsidR="00D948F8" w:rsidRPr="005461A5" w:rsidRDefault="00D948F8" w:rsidP="00D948F8">
      <w:pPr>
        <w:tabs>
          <w:tab w:val="left" w:leader="dot" w:pos="8222"/>
        </w:tabs>
        <w:spacing w:before="120" w:line="120" w:lineRule="exact"/>
        <w:ind w:left="357"/>
        <w:contextualSpacing/>
        <w:jc w:val="both"/>
        <w:rPr>
          <w:rFonts w:ascii="Calibri" w:hAnsi="Calibri" w:cs="Calibri"/>
          <w:b/>
          <w:spacing w:val="-6"/>
          <w:sz w:val="22"/>
          <w:szCs w:val="22"/>
        </w:rPr>
      </w:pPr>
    </w:p>
    <w:p w14:paraId="47D4B085" w14:textId="77777777" w:rsidR="00D948F8" w:rsidRPr="005461A5" w:rsidRDefault="00D948F8" w:rsidP="00D948F8">
      <w:pPr>
        <w:numPr>
          <w:ilvl w:val="0"/>
          <w:numId w:val="1"/>
        </w:numPr>
        <w:tabs>
          <w:tab w:val="left" w:leader="dot" w:pos="8222"/>
        </w:tabs>
        <w:spacing w:before="120" w:line="276" w:lineRule="auto"/>
        <w:contextualSpacing/>
        <w:jc w:val="both"/>
        <w:rPr>
          <w:rFonts w:ascii="Calibri" w:hAnsi="Calibri" w:cs="Calibri"/>
          <w:bCs/>
          <w:spacing w:val="-6"/>
          <w:sz w:val="22"/>
          <w:szCs w:val="22"/>
        </w:rPr>
      </w:pPr>
      <w:r w:rsidRPr="005461A5">
        <w:rPr>
          <w:rFonts w:ascii="Calibri" w:hAnsi="Calibri" w:cs="Calibri"/>
          <w:b/>
          <w:spacing w:val="-6"/>
          <w:sz w:val="22"/>
          <w:szCs w:val="22"/>
        </w:rPr>
        <w:t>Faktura winna być wystawiona na</w:t>
      </w:r>
      <w:r w:rsidRPr="005461A5">
        <w:rPr>
          <w:rFonts w:ascii="Calibri" w:hAnsi="Calibri" w:cs="Calibri"/>
          <w:bCs/>
          <w:spacing w:val="-6"/>
          <w:sz w:val="22"/>
          <w:szCs w:val="22"/>
        </w:rPr>
        <w:t>:</w:t>
      </w:r>
    </w:p>
    <w:p w14:paraId="4584BB14" w14:textId="77777777" w:rsidR="00D948F8" w:rsidRPr="005461A5" w:rsidRDefault="00D948F8" w:rsidP="00D948F8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  <w:sz w:val="22"/>
          <w:szCs w:val="22"/>
          <w:u w:val="single"/>
        </w:rPr>
      </w:pPr>
      <w:r w:rsidRPr="005461A5">
        <w:rPr>
          <w:rFonts w:ascii="Calibri" w:hAnsi="Calibri" w:cs="Calibri"/>
          <w:bCs/>
          <w:spacing w:val="-6"/>
          <w:sz w:val="22"/>
          <w:szCs w:val="22"/>
          <w:u w:val="single"/>
        </w:rPr>
        <w:t xml:space="preserve">I.  Wykonawca podlega </w:t>
      </w:r>
      <w:proofErr w:type="spellStart"/>
      <w:r w:rsidRPr="005461A5">
        <w:rPr>
          <w:rFonts w:ascii="Calibri" w:hAnsi="Calibri" w:cs="Calibri"/>
          <w:bCs/>
          <w:spacing w:val="-6"/>
          <w:sz w:val="22"/>
          <w:szCs w:val="22"/>
          <w:u w:val="single"/>
        </w:rPr>
        <w:t>KSeF</w:t>
      </w:r>
      <w:proofErr w:type="spellEnd"/>
      <w:r w:rsidRPr="005461A5">
        <w:rPr>
          <w:rFonts w:ascii="Calibri" w:hAnsi="Calibri" w:cs="Calibri"/>
          <w:bCs/>
          <w:spacing w:val="-6"/>
          <w:sz w:val="22"/>
          <w:szCs w:val="22"/>
          <w:u w:val="single"/>
        </w:rPr>
        <w:t>:</w:t>
      </w:r>
    </w:p>
    <w:p w14:paraId="1009C32A" w14:textId="77777777" w:rsidR="00D948F8" w:rsidRPr="005461A5" w:rsidRDefault="00D948F8" w:rsidP="00D948F8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  <w:sz w:val="22"/>
          <w:szCs w:val="22"/>
        </w:rPr>
      </w:pPr>
      <w:r w:rsidRPr="005461A5">
        <w:rPr>
          <w:rFonts w:ascii="Calibri" w:hAnsi="Calibri" w:cs="Calibri"/>
          <w:bCs/>
          <w:spacing w:val="-6"/>
          <w:sz w:val="22"/>
          <w:szCs w:val="22"/>
        </w:rPr>
        <w:t>Faktura winna być wystawiona na:</w:t>
      </w:r>
    </w:p>
    <w:p w14:paraId="6190CE04" w14:textId="77777777" w:rsidR="00D948F8" w:rsidRPr="005461A5" w:rsidRDefault="00D948F8" w:rsidP="00D948F8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  <w:sz w:val="22"/>
          <w:szCs w:val="22"/>
        </w:rPr>
      </w:pPr>
      <w:r w:rsidRPr="005461A5">
        <w:rPr>
          <w:rFonts w:ascii="Calibri" w:hAnsi="Calibri" w:cs="Calibri"/>
          <w:bCs/>
          <w:spacing w:val="-6"/>
          <w:sz w:val="22"/>
          <w:szCs w:val="22"/>
        </w:rPr>
        <w:t>PGE Górnictwo i Energetyka Konwencjonalna S.A.,</w:t>
      </w:r>
    </w:p>
    <w:p w14:paraId="0B3C4C4B" w14:textId="77777777" w:rsidR="00D948F8" w:rsidRPr="005461A5" w:rsidRDefault="00D948F8" w:rsidP="00D948F8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  <w:sz w:val="22"/>
          <w:szCs w:val="22"/>
        </w:rPr>
      </w:pPr>
      <w:r w:rsidRPr="005461A5">
        <w:rPr>
          <w:rFonts w:ascii="Calibri" w:hAnsi="Calibri" w:cs="Calibri"/>
          <w:bCs/>
          <w:spacing w:val="-6"/>
          <w:sz w:val="22"/>
          <w:szCs w:val="22"/>
        </w:rPr>
        <w:t>ul. Węglowa 5, 97- 400 Bełchatów,</w:t>
      </w:r>
    </w:p>
    <w:p w14:paraId="23478EBF" w14:textId="57262776" w:rsidR="00D948F8" w:rsidRPr="005461A5" w:rsidRDefault="00D948F8" w:rsidP="00D948F8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  <w:sz w:val="22"/>
          <w:szCs w:val="22"/>
        </w:rPr>
      </w:pPr>
      <w:r w:rsidRPr="005461A5">
        <w:rPr>
          <w:rFonts w:ascii="Calibri" w:hAnsi="Calibri" w:cs="Calibri"/>
          <w:bCs/>
          <w:spacing w:val="-6"/>
          <w:sz w:val="22"/>
          <w:szCs w:val="22"/>
        </w:rPr>
        <w:t xml:space="preserve">Oddział Elektrownia Turów, ul. </w:t>
      </w:r>
      <w:r w:rsidR="00474360" w:rsidRPr="005461A5">
        <w:rPr>
          <w:rFonts w:ascii="Calibri" w:hAnsi="Calibri" w:cs="Calibri"/>
          <w:bCs/>
          <w:spacing w:val="-6"/>
          <w:sz w:val="22"/>
          <w:szCs w:val="22"/>
        </w:rPr>
        <w:t>Młodych</w:t>
      </w:r>
      <w:r w:rsidRPr="005461A5">
        <w:rPr>
          <w:rFonts w:ascii="Calibri" w:hAnsi="Calibri" w:cs="Calibri"/>
          <w:bCs/>
          <w:spacing w:val="-6"/>
          <w:sz w:val="22"/>
          <w:szCs w:val="22"/>
        </w:rPr>
        <w:t xml:space="preserve"> Energetyków 12</w:t>
      </w:r>
    </w:p>
    <w:p w14:paraId="0B3C0364" w14:textId="77777777" w:rsidR="00D948F8" w:rsidRPr="005461A5" w:rsidRDefault="00D948F8" w:rsidP="00D948F8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  <w:sz w:val="22"/>
          <w:szCs w:val="22"/>
        </w:rPr>
      </w:pPr>
      <w:r w:rsidRPr="005461A5">
        <w:rPr>
          <w:rFonts w:ascii="Calibri" w:hAnsi="Calibri" w:cs="Calibri"/>
          <w:bCs/>
          <w:spacing w:val="-6"/>
          <w:sz w:val="22"/>
          <w:szCs w:val="22"/>
        </w:rPr>
        <w:t xml:space="preserve">W przypadku faktur ustrukturyzowanych Wykonawca winien wskazać (w sekcji Podmiot3 dla roli: Płatnik) identyfikator wewnętrzny Oddziału (tzw. </w:t>
      </w:r>
      <w:proofErr w:type="spellStart"/>
      <w:r w:rsidRPr="005461A5">
        <w:rPr>
          <w:rFonts w:ascii="Calibri" w:hAnsi="Calibri" w:cs="Calibri"/>
          <w:bCs/>
          <w:spacing w:val="-6"/>
          <w:sz w:val="22"/>
          <w:szCs w:val="22"/>
        </w:rPr>
        <w:t>IDWew</w:t>
      </w:r>
      <w:proofErr w:type="spellEnd"/>
      <w:r w:rsidRPr="005461A5">
        <w:rPr>
          <w:rFonts w:ascii="Calibri" w:hAnsi="Calibri" w:cs="Calibri"/>
          <w:bCs/>
          <w:spacing w:val="-6"/>
          <w:sz w:val="22"/>
          <w:szCs w:val="22"/>
        </w:rPr>
        <w:t>): 7690502495 -…………..</w:t>
      </w:r>
    </w:p>
    <w:p w14:paraId="185ACA2E" w14:textId="77777777" w:rsidR="00D948F8" w:rsidRPr="005461A5" w:rsidRDefault="00D948F8" w:rsidP="00D948F8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  <w:sz w:val="22"/>
          <w:szCs w:val="22"/>
        </w:rPr>
      </w:pPr>
      <w:r w:rsidRPr="005461A5">
        <w:rPr>
          <w:rFonts w:ascii="Calibri" w:hAnsi="Calibri" w:cs="Calibri"/>
          <w:bCs/>
          <w:spacing w:val="-6"/>
          <w:sz w:val="22"/>
          <w:szCs w:val="22"/>
        </w:rPr>
        <w:t xml:space="preserve">W przypadku trybu awaryjnego/całkowitej awarii </w:t>
      </w:r>
      <w:proofErr w:type="spellStart"/>
      <w:r w:rsidRPr="005461A5">
        <w:rPr>
          <w:rFonts w:ascii="Calibri" w:hAnsi="Calibri" w:cs="Calibri"/>
          <w:bCs/>
          <w:spacing w:val="-6"/>
          <w:sz w:val="22"/>
          <w:szCs w:val="22"/>
        </w:rPr>
        <w:t>KSeF</w:t>
      </w:r>
      <w:proofErr w:type="spellEnd"/>
      <w:r w:rsidRPr="005461A5">
        <w:rPr>
          <w:rFonts w:ascii="Calibri" w:hAnsi="Calibri" w:cs="Calibri"/>
          <w:bCs/>
          <w:spacing w:val="-6"/>
          <w:sz w:val="22"/>
          <w:szCs w:val="22"/>
        </w:rPr>
        <w:t>, Strony uzgadniają, że:</w:t>
      </w:r>
    </w:p>
    <w:p w14:paraId="6E0AF8B0" w14:textId="77777777" w:rsidR="00D948F8" w:rsidRPr="005461A5" w:rsidRDefault="00D948F8" w:rsidP="00D948F8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  <w:sz w:val="22"/>
          <w:szCs w:val="22"/>
        </w:rPr>
      </w:pPr>
      <w:r w:rsidRPr="005461A5">
        <w:rPr>
          <w:rFonts w:ascii="Calibri" w:hAnsi="Calibri" w:cs="Calibri"/>
          <w:bCs/>
          <w:spacing w:val="-6"/>
          <w:sz w:val="22"/>
          <w:szCs w:val="22"/>
        </w:rPr>
        <w:t xml:space="preserve">- faktura zostanie przesłana na adres: efaktura.giek@archidoc.pl  </w:t>
      </w:r>
    </w:p>
    <w:p w14:paraId="35F357B2" w14:textId="77777777" w:rsidR="00D948F8" w:rsidRPr="005461A5" w:rsidRDefault="00D948F8" w:rsidP="00D948F8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  <w:sz w:val="22"/>
          <w:szCs w:val="22"/>
        </w:rPr>
      </w:pPr>
      <w:r w:rsidRPr="005461A5">
        <w:rPr>
          <w:rFonts w:ascii="Calibri" w:hAnsi="Calibri" w:cs="Calibri"/>
          <w:bCs/>
          <w:spacing w:val="-6"/>
          <w:sz w:val="22"/>
          <w:szCs w:val="22"/>
        </w:rPr>
        <w:t>- Wykonawca będzie wysyłał faktury z adresu e-mail:……………….@.........., gwarantującego autentyczność ich pochodzenia, integralność treści oraz czytelność zgodnie z art. 106m Ustawy VAT.</w:t>
      </w:r>
    </w:p>
    <w:p w14:paraId="537826E6" w14:textId="77777777" w:rsidR="00D948F8" w:rsidRPr="005461A5" w:rsidRDefault="00D948F8" w:rsidP="00D948F8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  <w:sz w:val="22"/>
          <w:szCs w:val="22"/>
          <w:u w:val="single"/>
        </w:rPr>
      </w:pPr>
      <w:r w:rsidRPr="005461A5">
        <w:rPr>
          <w:rFonts w:ascii="Calibri" w:hAnsi="Calibri" w:cs="Calibri"/>
          <w:bCs/>
          <w:spacing w:val="-6"/>
          <w:sz w:val="22"/>
          <w:szCs w:val="22"/>
          <w:u w:val="single"/>
        </w:rPr>
        <w:t xml:space="preserve">II. Wykonawca nie podlega </w:t>
      </w:r>
      <w:proofErr w:type="spellStart"/>
      <w:r w:rsidRPr="005461A5">
        <w:rPr>
          <w:rFonts w:ascii="Calibri" w:hAnsi="Calibri" w:cs="Calibri"/>
          <w:bCs/>
          <w:spacing w:val="-6"/>
          <w:sz w:val="22"/>
          <w:szCs w:val="22"/>
          <w:u w:val="single"/>
        </w:rPr>
        <w:t>KSeF</w:t>
      </w:r>
      <w:proofErr w:type="spellEnd"/>
      <w:r w:rsidRPr="005461A5">
        <w:rPr>
          <w:rFonts w:ascii="Calibri" w:hAnsi="Calibri" w:cs="Calibri"/>
          <w:bCs/>
          <w:spacing w:val="-6"/>
          <w:sz w:val="22"/>
          <w:szCs w:val="22"/>
          <w:u w:val="single"/>
        </w:rPr>
        <w:t>:</w:t>
      </w:r>
    </w:p>
    <w:p w14:paraId="43791A39" w14:textId="77777777" w:rsidR="00D948F8" w:rsidRPr="005461A5" w:rsidRDefault="00D948F8" w:rsidP="00D948F8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  <w:sz w:val="22"/>
          <w:szCs w:val="22"/>
        </w:rPr>
      </w:pPr>
      <w:r w:rsidRPr="005461A5">
        <w:rPr>
          <w:rFonts w:ascii="Calibri" w:hAnsi="Calibri" w:cs="Calibri"/>
          <w:bCs/>
          <w:spacing w:val="-6"/>
          <w:sz w:val="22"/>
          <w:szCs w:val="22"/>
        </w:rPr>
        <w:t>Faktura winna być wystawiona na:</w:t>
      </w:r>
    </w:p>
    <w:p w14:paraId="17EFE04A" w14:textId="77777777" w:rsidR="00D948F8" w:rsidRPr="005461A5" w:rsidRDefault="00D948F8" w:rsidP="00D948F8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  <w:sz w:val="22"/>
          <w:szCs w:val="22"/>
        </w:rPr>
      </w:pPr>
      <w:r w:rsidRPr="005461A5">
        <w:rPr>
          <w:rFonts w:ascii="Calibri" w:hAnsi="Calibri" w:cs="Calibri"/>
          <w:bCs/>
          <w:spacing w:val="-6"/>
          <w:sz w:val="22"/>
          <w:szCs w:val="22"/>
        </w:rPr>
        <w:t>PGE Górnictwo i Energetyka Konwencjonalna S.A., ul. Węglowa 5, 97- 400 Bełchatów, Oddział Elektrownia Turów ul. Młodych Energetyków 12</w:t>
      </w:r>
    </w:p>
    <w:p w14:paraId="687C39B7" w14:textId="77777777" w:rsidR="00D948F8" w:rsidRPr="005461A5" w:rsidRDefault="00D948F8" w:rsidP="00D948F8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  <w:sz w:val="22"/>
          <w:szCs w:val="22"/>
        </w:rPr>
      </w:pPr>
      <w:r w:rsidRPr="005461A5">
        <w:rPr>
          <w:rFonts w:ascii="Calibri" w:hAnsi="Calibri" w:cs="Calibri"/>
          <w:bCs/>
          <w:spacing w:val="-6"/>
          <w:sz w:val="22"/>
          <w:szCs w:val="22"/>
        </w:rPr>
        <w:t xml:space="preserve">Faktura zostanie przesłana na adres: efaktura.giek@archidoc.pl   </w:t>
      </w:r>
    </w:p>
    <w:p w14:paraId="00BF2296" w14:textId="77777777" w:rsidR="00D948F8" w:rsidRDefault="00D948F8" w:rsidP="00D948F8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  <w:sz w:val="22"/>
          <w:szCs w:val="22"/>
        </w:rPr>
      </w:pPr>
      <w:r w:rsidRPr="005461A5">
        <w:rPr>
          <w:rFonts w:ascii="Calibri" w:hAnsi="Calibri" w:cs="Calibri"/>
          <w:bCs/>
          <w:spacing w:val="-6"/>
          <w:sz w:val="22"/>
          <w:szCs w:val="22"/>
        </w:rPr>
        <w:t>Wykonawca będzie wysyłał faktury z adresu e-mail:……………….@.........., gwarantującego autentyczność ich pochodzenia, integralność treści oraz czytelność.</w:t>
      </w:r>
    </w:p>
    <w:p w14:paraId="3F9E86B2" w14:textId="77777777" w:rsidR="00D948F8" w:rsidRPr="006547E4" w:rsidRDefault="00D948F8" w:rsidP="00D948F8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/>
          <w:bCs/>
          <w:spacing w:val="-6"/>
          <w:sz w:val="22"/>
          <w:szCs w:val="22"/>
          <w:u w:val="single"/>
        </w:rPr>
      </w:pPr>
      <w:r w:rsidRPr="006547E4">
        <w:rPr>
          <w:rFonts w:ascii="Calibri" w:hAnsi="Calibri" w:cs="Calibri"/>
          <w:b/>
          <w:bCs/>
          <w:spacing w:val="-6"/>
          <w:sz w:val="22"/>
          <w:szCs w:val="22"/>
          <w:u w:val="single"/>
        </w:rPr>
        <w:t>W momencie wystawienia faktury Wykonawca zastosuje się do właściwych zapisów.</w:t>
      </w:r>
    </w:p>
    <w:p w14:paraId="3FA228F7" w14:textId="77777777" w:rsidR="00D948F8" w:rsidRPr="005461A5" w:rsidRDefault="00D948F8" w:rsidP="00D948F8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  <w:sz w:val="22"/>
          <w:szCs w:val="22"/>
        </w:rPr>
      </w:pPr>
    </w:p>
    <w:p w14:paraId="4B0A69EA" w14:textId="77777777" w:rsidR="00D948F8" w:rsidRPr="005461A5" w:rsidRDefault="00D948F8" w:rsidP="00D948F8">
      <w:pPr>
        <w:pStyle w:val="Akapitzlist"/>
        <w:numPr>
          <w:ilvl w:val="0"/>
          <w:numId w:val="1"/>
        </w:numPr>
        <w:spacing w:line="276" w:lineRule="auto"/>
        <w:contextualSpacing/>
        <w:rPr>
          <w:rFonts w:ascii="Calibri" w:eastAsiaTheme="minorHAnsi" w:hAnsi="Calibri" w:cs="Calibri"/>
          <w:b/>
          <w:spacing w:val="-6"/>
          <w:sz w:val="22"/>
          <w:szCs w:val="22"/>
          <w:lang w:eastAsia="en-US"/>
        </w:rPr>
      </w:pPr>
      <w:r w:rsidRPr="005461A5">
        <w:rPr>
          <w:rFonts w:ascii="Calibri" w:eastAsiaTheme="minorHAnsi" w:hAnsi="Calibri" w:cs="Calibri"/>
          <w:b/>
          <w:spacing w:val="-6"/>
          <w:sz w:val="22"/>
          <w:szCs w:val="22"/>
          <w:lang w:eastAsia="en-US"/>
        </w:rPr>
        <w:t>Integralną część niniejszego Zamówienia stanowi:</w:t>
      </w:r>
      <w:r w:rsidRPr="005461A5">
        <w:rPr>
          <w:rFonts w:ascii="Calibri" w:eastAsiaTheme="minorHAnsi" w:hAnsi="Calibri" w:cs="Calibri"/>
          <w:b/>
          <w:spacing w:val="-6"/>
          <w:sz w:val="22"/>
          <w:szCs w:val="22"/>
          <w:lang w:eastAsia="en-US"/>
        </w:rPr>
        <w:br/>
        <w:t>Załącznik nr 1  – Opis Przedmiotu Zamówienia.</w:t>
      </w:r>
    </w:p>
    <w:p w14:paraId="698E1C35" w14:textId="77777777" w:rsidR="00D948F8" w:rsidRPr="005461A5" w:rsidRDefault="00D948F8" w:rsidP="00D948F8">
      <w:pPr>
        <w:pStyle w:val="Akapitzlist"/>
        <w:spacing w:line="276" w:lineRule="auto"/>
        <w:ind w:left="1418"/>
        <w:jc w:val="both"/>
        <w:rPr>
          <w:rFonts w:ascii="Calibri" w:eastAsiaTheme="minorHAnsi" w:hAnsi="Calibri" w:cs="Calibri"/>
          <w:bCs/>
          <w:spacing w:val="-6"/>
          <w:sz w:val="22"/>
          <w:szCs w:val="22"/>
          <w:lang w:eastAsia="en-US"/>
        </w:rPr>
      </w:pPr>
    </w:p>
    <w:p w14:paraId="0BDD142B" w14:textId="77777777" w:rsidR="00D948F8" w:rsidRPr="005461A5" w:rsidRDefault="00D948F8" w:rsidP="00D948F8">
      <w:pPr>
        <w:spacing w:line="276" w:lineRule="auto"/>
        <w:contextualSpacing/>
        <w:jc w:val="both"/>
        <w:rPr>
          <w:rFonts w:ascii="Calibri" w:hAnsi="Calibri" w:cs="Calibri"/>
          <w:spacing w:val="-6"/>
          <w:sz w:val="22"/>
          <w:szCs w:val="22"/>
        </w:rPr>
      </w:pPr>
    </w:p>
    <w:p w14:paraId="3B5B7336" w14:textId="77777777" w:rsidR="00D948F8" w:rsidRPr="005461A5" w:rsidRDefault="00D948F8" w:rsidP="00D948F8">
      <w:pPr>
        <w:spacing w:line="276" w:lineRule="auto"/>
        <w:contextualSpacing/>
        <w:jc w:val="both"/>
        <w:rPr>
          <w:rFonts w:ascii="Calibri" w:hAnsi="Calibri" w:cs="Calibri"/>
          <w:spacing w:val="-6"/>
          <w:sz w:val="22"/>
          <w:szCs w:val="22"/>
        </w:rPr>
      </w:pPr>
    </w:p>
    <w:p w14:paraId="3E5FC44C" w14:textId="77777777" w:rsidR="00D948F8" w:rsidRPr="005461A5" w:rsidRDefault="00D948F8" w:rsidP="00D948F8">
      <w:pPr>
        <w:spacing w:line="276" w:lineRule="auto"/>
        <w:contextualSpacing/>
        <w:jc w:val="both"/>
        <w:rPr>
          <w:rFonts w:ascii="Calibri" w:hAnsi="Calibri" w:cs="Calibri"/>
          <w:spacing w:val="-6"/>
          <w:sz w:val="22"/>
          <w:szCs w:val="22"/>
        </w:rPr>
      </w:pPr>
    </w:p>
    <w:p w14:paraId="7AFA5DBD" w14:textId="77777777" w:rsidR="00D948F8" w:rsidRDefault="00D948F8" w:rsidP="00D948F8">
      <w:pPr>
        <w:spacing w:line="276" w:lineRule="auto"/>
        <w:contextualSpacing/>
        <w:jc w:val="both"/>
        <w:rPr>
          <w:rFonts w:ascii="Calibri" w:hAnsi="Calibri" w:cs="Calibri"/>
          <w:spacing w:val="-6"/>
        </w:rPr>
      </w:pPr>
    </w:p>
    <w:p w14:paraId="71EB1C76" w14:textId="77777777" w:rsidR="00D948F8" w:rsidRPr="00C3416E" w:rsidRDefault="00D948F8" w:rsidP="00D948F8">
      <w:pPr>
        <w:spacing w:line="276" w:lineRule="auto"/>
        <w:contextualSpacing/>
        <w:jc w:val="both"/>
        <w:rPr>
          <w:rFonts w:ascii="Calibri" w:hAnsi="Calibri" w:cs="Calibri"/>
          <w:color w:val="0563C1" w:themeColor="hyperlink"/>
          <w:spacing w:val="-6"/>
          <w:u w:val="single"/>
        </w:rPr>
      </w:pPr>
      <w:r w:rsidRPr="00C3416E">
        <w:rPr>
          <w:rFonts w:ascii="Calibri" w:hAnsi="Calibri" w:cs="Calibri"/>
          <w:spacing w:val="-6"/>
        </w:rPr>
        <w:t xml:space="preserve">Wykonawca oświadcza, że zapoznał się z Ogólnymi Warunkami Zamówienia, dostępnymi na stronie internetowej Zamawiającego, pod adresem: </w:t>
      </w:r>
      <w:hyperlink r:id="rId12" w:history="1">
        <w:r w:rsidRPr="00C3416E">
          <w:rPr>
            <w:rFonts w:ascii="Calibri" w:hAnsi="Calibri" w:cs="Calibri"/>
            <w:color w:val="0563C1" w:themeColor="hyperlink"/>
            <w:u w:val="single"/>
          </w:rPr>
          <w:t>https://pgegiek.pl/Przetargi/Przetargi-zakupowe</w:t>
        </w:r>
      </w:hyperlink>
      <w:r w:rsidRPr="00C3416E">
        <w:rPr>
          <w:rFonts w:ascii="Calibri" w:hAnsi="Calibri" w:cs="Calibri"/>
          <w:color w:val="0563C1" w:themeColor="hyperlink"/>
        </w:rPr>
        <w:t xml:space="preserve"> </w:t>
      </w:r>
      <w:r w:rsidRPr="00C3416E">
        <w:rPr>
          <w:rFonts w:ascii="Calibri" w:hAnsi="Calibri" w:cs="Calibri"/>
          <w:color w:val="0563C1" w:themeColor="hyperlink"/>
          <w:spacing w:val="-6"/>
        </w:rPr>
        <w:t xml:space="preserve"> </w:t>
      </w:r>
      <w:r w:rsidRPr="00C3416E">
        <w:rPr>
          <w:rFonts w:ascii="Calibri" w:hAnsi="Calibri" w:cs="Calibri"/>
          <w:spacing w:val="-6"/>
        </w:rPr>
        <w:t>i  zobowiązuje się do ich przestrzegania.</w:t>
      </w:r>
    </w:p>
    <w:p w14:paraId="63AFBDFF" w14:textId="77777777" w:rsidR="00D948F8" w:rsidRPr="00C3416E" w:rsidRDefault="00D948F8" w:rsidP="00D948F8">
      <w:pPr>
        <w:spacing w:line="276" w:lineRule="auto"/>
        <w:jc w:val="both"/>
        <w:rPr>
          <w:rFonts w:ascii="Calibri" w:eastAsiaTheme="minorHAnsi" w:hAnsi="Calibri" w:cs="Calibri"/>
          <w:spacing w:val="-6"/>
          <w:lang w:eastAsia="en-US"/>
        </w:rPr>
      </w:pPr>
      <w:r w:rsidRPr="00C3416E">
        <w:rPr>
          <w:rFonts w:ascii="Calibri" w:eastAsiaTheme="minorHAnsi" w:hAnsi="Calibri" w:cs="Calibri"/>
          <w:spacing w:val="-6"/>
          <w:lang w:eastAsia="en-US"/>
        </w:rPr>
        <w:t>Ogólne Warunki Zamówienia stanowią integralną część Zamówienia</w:t>
      </w:r>
      <w:r>
        <w:rPr>
          <w:rFonts w:ascii="Calibri" w:eastAsiaTheme="minorHAnsi" w:hAnsi="Calibri" w:cs="Calibri"/>
          <w:spacing w:val="-6"/>
          <w:lang w:eastAsia="en-US"/>
        </w:rPr>
        <w:t xml:space="preserve">. </w:t>
      </w:r>
      <w:r w:rsidRPr="00C3416E">
        <w:rPr>
          <w:rFonts w:ascii="Calibri" w:eastAsiaTheme="minorHAnsi" w:hAnsi="Calibri" w:cs="Calibri"/>
          <w:spacing w:val="-6"/>
          <w:lang w:eastAsia="en-US"/>
        </w:rPr>
        <w:t>Postanowienia niniejszego Zamówienia mają charakter nadrzędny w stosunku do Ogólnych Warunków Zamówienia.</w:t>
      </w:r>
    </w:p>
    <w:p w14:paraId="6818C576" w14:textId="4A8580FB" w:rsidR="00D948F8" w:rsidRDefault="00D948F8" w:rsidP="00D948F8">
      <w:pPr>
        <w:spacing w:before="120" w:after="120" w:line="276" w:lineRule="auto"/>
        <w:jc w:val="both"/>
        <w:rPr>
          <w:rFonts w:ascii="Calibri" w:eastAsiaTheme="minorHAnsi" w:hAnsi="Calibri" w:cs="Calibri"/>
          <w:spacing w:val="-6"/>
          <w:lang w:val="en-GB" w:eastAsia="en-US"/>
        </w:rPr>
      </w:pPr>
      <w:r w:rsidRPr="00C3416E">
        <w:rPr>
          <w:rFonts w:ascii="Calibri" w:eastAsiaTheme="minorHAnsi" w:hAnsi="Calibri" w:cs="Calibri"/>
          <w:b/>
          <w:spacing w:val="-6"/>
          <w:lang w:eastAsia="en-US"/>
        </w:rPr>
        <w:t>Osoba sporządzająca</w:t>
      </w:r>
      <w:r w:rsidRPr="00C3416E">
        <w:rPr>
          <w:rFonts w:ascii="Calibri" w:eastAsiaTheme="minorHAnsi" w:hAnsi="Calibri" w:cs="Calibri"/>
          <w:spacing w:val="-6"/>
          <w:lang w:eastAsia="en-US"/>
        </w:rPr>
        <w:t xml:space="preserve">: </w:t>
      </w:r>
      <w:r>
        <w:rPr>
          <w:rFonts w:ascii="Calibri" w:eastAsiaTheme="minorHAnsi" w:hAnsi="Calibri" w:cs="Calibri"/>
          <w:spacing w:val="-6"/>
          <w:lang w:eastAsia="en-US"/>
        </w:rPr>
        <w:t xml:space="preserve">Jan Wargacki, </w:t>
      </w:r>
      <w:r w:rsidRPr="00865ADA">
        <w:rPr>
          <w:rFonts w:ascii="Calibri" w:eastAsiaTheme="minorHAnsi" w:hAnsi="Calibri" w:cs="Calibri"/>
          <w:spacing w:val="-6"/>
          <w:lang w:eastAsia="en-US"/>
        </w:rPr>
        <w:t xml:space="preserve">tel. </w:t>
      </w:r>
      <w:r w:rsidRPr="00865ADA">
        <w:rPr>
          <w:rFonts w:ascii="Calibri" w:eastAsiaTheme="minorHAnsi" w:hAnsi="Calibri" w:cs="Calibri"/>
          <w:spacing w:val="-6"/>
          <w:lang w:val="en-US" w:eastAsia="en-US"/>
        </w:rPr>
        <w:t>+48 75 773 424</w:t>
      </w:r>
      <w:r>
        <w:rPr>
          <w:rFonts w:ascii="Calibri" w:eastAsiaTheme="minorHAnsi" w:hAnsi="Calibri" w:cs="Calibri"/>
          <w:spacing w:val="-6"/>
          <w:lang w:val="en-US" w:eastAsia="en-US"/>
        </w:rPr>
        <w:t>5</w:t>
      </w:r>
      <w:r w:rsidRPr="00865ADA">
        <w:rPr>
          <w:rFonts w:ascii="Calibri" w:eastAsiaTheme="minorHAnsi" w:hAnsi="Calibri" w:cs="Calibri"/>
          <w:spacing w:val="-6"/>
          <w:lang w:val="en-US" w:eastAsia="en-US"/>
        </w:rPr>
        <w:t xml:space="preserve">; e-mail: </w:t>
      </w:r>
      <w:hyperlink r:id="rId13" w:history="1">
        <w:r w:rsidR="00671331" w:rsidRPr="007073E7">
          <w:rPr>
            <w:rStyle w:val="Hipercze"/>
            <w:rFonts w:ascii="Calibri" w:eastAsiaTheme="minorHAnsi" w:hAnsi="Calibri" w:cs="Calibri"/>
            <w:spacing w:val="-6"/>
            <w:lang w:val="en-US" w:eastAsia="en-US"/>
          </w:rPr>
          <w:t>Jan Wargacki@gkpge.pl</w:t>
        </w:r>
      </w:hyperlink>
      <w:r w:rsidRPr="00865ADA">
        <w:rPr>
          <w:rFonts w:ascii="Calibri" w:eastAsiaTheme="minorHAnsi" w:hAnsi="Calibri" w:cs="Calibri"/>
          <w:spacing w:val="-6"/>
          <w:lang w:val="en-US" w:eastAsia="en-US"/>
        </w:rPr>
        <w:t xml:space="preserve"> </w:t>
      </w:r>
      <w:r w:rsidRPr="00865ADA">
        <w:rPr>
          <w:rFonts w:ascii="Calibri" w:eastAsiaTheme="minorHAnsi" w:hAnsi="Calibri" w:cs="Calibri"/>
          <w:spacing w:val="-6"/>
          <w:lang w:val="en-GB" w:eastAsia="en-US"/>
        </w:rPr>
        <w:t xml:space="preserve">       </w:t>
      </w:r>
    </w:p>
    <w:p w14:paraId="195C3A4D" w14:textId="77777777" w:rsidR="00D948F8" w:rsidRDefault="00D948F8" w:rsidP="00D948F8">
      <w:pPr>
        <w:spacing w:before="120" w:after="120" w:line="276" w:lineRule="auto"/>
        <w:jc w:val="both"/>
        <w:rPr>
          <w:rFonts w:ascii="Calibri" w:eastAsiaTheme="minorHAnsi" w:hAnsi="Calibri" w:cs="Calibri"/>
          <w:spacing w:val="-6"/>
          <w:lang w:val="en-GB" w:eastAsia="en-US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5634"/>
      </w:tblGrid>
      <w:tr w:rsidR="00107410" w14:paraId="60DE951E" w14:textId="77777777" w:rsidTr="00107410">
        <w:trPr>
          <w:jc w:val="center"/>
        </w:trPr>
        <w:tc>
          <w:tcPr>
            <w:tcW w:w="4360" w:type="dxa"/>
          </w:tcPr>
          <w:p w14:paraId="07496481" w14:textId="77777777" w:rsidR="00107410" w:rsidRPr="00D4435B" w:rsidRDefault="00107410" w:rsidP="00107410">
            <w:pPr>
              <w:keepNext/>
              <w:spacing w:before="240"/>
              <w:ind w:left="426" w:hanging="42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4435B">
              <w:rPr>
                <w:rFonts w:ascii="Arial" w:hAnsi="Arial" w:cs="Arial"/>
                <w:b/>
                <w:sz w:val="18"/>
                <w:szCs w:val="18"/>
              </w:rPr>
              <w:t>Zamawiający:</w:t>
            </w:r>
          </w:p>
          <w:p w14:paraId="25A15E70" w14:textId="7777777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AB0C3A8" w14:textId="77777777" w:rsidR="00107410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469B880" w14:textId="7777777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A4EDD1F" w14:textId="7777777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35B">
              <w:rPr>
                <w:rFonts w:ascii="Arial" w:hAnsi="Arial" w:cs="Arial"/>
                <w:sz w:val="18"/>
                <w:szCs w:val="18"/>
              </w:rPr>
              <w:t>……………………………………………</w:t>
            </w:r>
          </w:p>
          <w:p w14:paraId="2E85C6FA" w14:textId="04B07D3F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35B">
              <w:rPr>
                <w:rFonts w:ascii="Arial" w:hAnsi="Arial" w:cs="Arial"/>
                <w:sz w:val="18"/>
                <w:szCs w:val="18"/>
              </w:rPr>
              <w:t>/podpis Zamawiającego/</w:t>
            </w:r>
          </w:p>
          <w:p w14:paraId="1F9447C0" w14:textId="77777777" w:rsidR="00107410" w:rsidRDefault="00107410" w:rsidP="006134D6">
            <w:pPr>
              <w:keepNext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34" w:type="dxa"/>
          </w:tcPr>
          <w:p w14:paraId="39E94D3F" w14:textId="77777777" w:rsidR="00107410" w:rsidRPr="00D4435B" w:rsidRDefault="00107410" w:rsidP="00107410">
            <w:pPr>
              <w:keepNext/>
              <w:ind w:left="426" w:hanging="426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6454539" w14:textId="01C19D6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4435B">
              <w:rPr>
                <w:rFonts w:ascii="Arial" w:hAnsi="Arial" w:cs="Arial"/>
                <w:b/>
                <w:sz w:val="18"/>
                <w:szCs w:val="18"/>
              </w:rPr>
              <w:t>Wykonawca:</w:t>
            </w:r>
          </w:p>
          <w:p w14:paraId="6C7D51B9" w14:textId="360AF52B" w:rsidR="00107410" w:rsidRPr="00107410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07410">
              <w:rPr>
                <w:rFonts w:ascii="Arial" w:hAnsi="Arial" w:cs="Arial"/>
                <w:i/>
                <w:sz w:val="18"/>
                <w:szCs w:val="18"/>
              </w:rPr>
              <w:t xml:space="preserve">Przyjmuję do realizacji niniejsze </w:t>
            </w:r>
            <w:r w:rsidR="007B430F">
              <w:rPr>
                <w:rFonts w:ascii="Arial" w:hAnsi="Arial" w:cs="Arial"/>
                <w:i/>
                <w:sz w:val="18"/>
                <w:szCs w:val="18"/>
              </w:rPr>
              <w:t>Zamówienie</w:t>
            </w:r>
            <w:r w:rsidRPr="00107410">
              <w:rPr>
                <w:rFonts w:ascii="Arial" w:hAnsi="Arial" w:cs="Arial"/>
                <w:i/>
                <w:sz w:val="18"/>
                <w:szCs w:val="18"/>
              </w:rPr>
              <w:t xml:space="preserve"> na warunkach </w:t>
            </w:r>
            <w:r w:rsidR="00A16025">
              <w:rPr>
                <w:rFonts w:ascii="Arial" w:hAnsi="Arial" w:cs="Arial"/>
                <w:i/>
                <w:sz w:val="18"/>
                <w:szCs w:val="18"/>
              </w:rPr>
              <w:t>w nim określonych</w:t>
            </w:r>
            <w:r w:rsidRPr="00107410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1EB5224A" w14:textId="7777777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F142EE" w14:textId="7777777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A17A54" w14:textId="7777777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35B">
              <w:rPr>
                <w:rFonts w:ascii="Arial" w:hAnsi="Arial" w:cs="Arial"/>
                <w:sz w:val="18"/>
                <w:szCs w:val="18"/>
              </w:rPr>
              <w:t>……………………………………………</w:t>
            </w:r>
          </w:p>
          <w:p w14:paraId="54DEC87F" w14:textId="7BC01EC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35B">
              <w:rPr>
                <w:rFonts w:ascii="Arial" w:hAnsi="Arial" w:cs="Arial"/>
                <w:sz w:val="18"/>
                <w:szCs w:val="18"/>
              </w:rPr>
              <w:t>/podpis Wykonawcy/</w:t>
            </w:r>
          </w:p>
          <w:p w14:paraId="169157B6" w14:textId="77777777" w:rsidR="00107410" w:rsidRDefault="00107410" w:rsidP="006134D6">
            <w:pPr>
              <w:keepNext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5506AF7C" w14:textId="77777777" w:rsidR="008C3B42" w:rsidRPr="00D4435B" w:rsidRDefault="008C3B42" w:rsidP="006134D6">
      <w:pPr>
        <w:keepNext/>
        <w:ind w:left="426" w:hanging="426"/>
        <w:rPr>
          <w:rFonts w:ascii="Arial" w:hAnsi="Arial" w:cs="Arial"/>
          <w:b/>
          <w:sz w:val="18"/>
          <w:szCs w:val="18"/>
        </w:rPr>
      </w:pPr>
    </w:p>
    <w:p w14:paraId="766F2F31" w14:textId="301220CA" w:rsidR="008C3B42" w:rsidRPr="00D4435B" w:rsidRDefault="008C3B42" w:rsidP="006134D6">
      <w:pPr>
        <w:ind w:left="426" w:hanging="426"/>
        <w:jc w:val="both"/>
        <w:rPr>
          <w:rFonts w:ascii="Arial" w:hAnsi="Arial" w:cs="Arial"/>
          <w:sz w:val="18"/>
          <w:szCs w:val="18"/>
        </w:rPr>
      </w:pPr>
    </w:p>
    <w:sectPr w:rsidR="008C3B42" w:rsidRPr="00D4435B" w:rsidSect="00107410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991" w:right="851" w:bottom="709" w:left="851" w:header="709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3816B" w14:textId="77777777" w:rsidR="00C50C0C" w:rsidRDefault="00C50C0C" w:rsidP="00524B32">
      <w:r>
        <w:separator/>
      </w:r>
    </w:p>
  </w:endnote>
  <w:endnote w:type="continuationSeparator" w:id="0">
    <w:p w14:paraId="5090A535" w14:textId="77777777" w:rsidR="00C50C0C" w:rsidRDefault="00C50C0C" w:rsidP="00524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E233C" w14:textId="77777777" w:rsidR="005912AC" w:rsidRDefault="005912AC" w:rsidP="00CF72E7">
    <w:pPr>
      <w:pStyle w:val="Stopka"/>
      <w:jc w:val="center"/>
      <w:rPr>
        <w:rFonts w:ascii="Arial" w:hAnsi="Arial" w:cs="Arial"/>
        <w:sz w:val="16"/>
        <w:szCs w:val="16"/>
      </w:rPr>
    </w:pPr>
  </w:p>
  <w:p w14:paraId="633A7622" w14:textId="06AAE704" w:rsidR="005912AC" w:rsidRPr="008C55F8" w:rsidRDefault="005912AC" w:rsidP="00CF72E7">
    <w:pPr>
      <w:pStyle w:val="Stopka"/>
      <w:jc w:val="center"/>
      <w:rPr>
        <w:rFonts w:ascii="Arial" w:hAnsi="Arial" w:cs="Arial"/>
        <w:sz w:val="16"/>
        <w:szCs w:val="16"/>
      </w:rPr>
    </w:pPr>
    <w:r w:rsidRPr="007547F4">
      <w:rPr>
        <w:rFonts w:ascii="Arial" w:hAnsi="Arial" w:cs="Arial"/>
        <w:sz w:val="16"/>
        <w:szCs w:val="16"/>
      </w:rPr>
      <w:t xml:space="preserve">Strona </w:t>
    </w:r>
    <w:r w:rsidRPr="007547F4">
      <w:rPr>
        <w:rFonts w:ascii="Arial" w:hAnsi="Arial" w:cs="Arial"/>
        <w:bCs/>
        <w:sz w:val="16"/>
        <w:szCs w:val="16"/>
      </w:rPr>
      <w:fldChar w:fldCharType="begin"/>
    </w:r>
    <w:r w:rsidRPr="007547F4">
      <w:rPr>
        <w:rFonts w:ascii="Arial" w:hAnsi="Arial" w:cs="Arial"/>
        <w:bCs/>
        <w:sz w:val="16"/>
        <w:szCs w:val="16"/>
      </w:rPr>
      <w:instrText>PAGE</w:instrText>
    </w:r>
    <w:r w:rsidRPr="007547F4">
      <w:rPr>
        <w:rFonts w:ascii="Arial" w:hAnsi="Arial" w:cs="Arial"/>
        <w:bCs/>
        <w:sz w:val="16"/>
        <w:szCs w:val="16"/>
      </w:rPr>
      <w:fldChar w:fldCharType="separate"/>
    </w:r>
    <w:r w:rsidR="009E0026">
      <w:rPr>
        <w:rFonts w:ascii="Arial" w:hAnsi="Arial" w:cs="Arial"/>
        <w:bCs/>
        <w:noProof/>
        <w:sz w:val="16"/>
        <w:szCs w:val="16"/>
      </w:rPr>
      <w:t>2</w:t>
    </w:r>
    <w:r w:rsidRPr="007547F4">
      <w:rPr>
        <w:rFonts w:ascii="Arial" w:hAnsi="Arial" w:cs="Arial"/>
        <w:bCs/>
        <w:sz w:val="16"/>
        <w:szCs w:val="16"/>
      </w:rPr>
      <w:fldChar w:fldCharType="end"/>
    </w:r>
    <w:r w:rsidRPr="007547F4">
      <w:rPr>
        <w:rFonts w:ascii="Arial" w:hAnsi="Arial" w:cs="Arial"/>
        <w:sz w:val="16"/>
        <w:szCs w:val="16"/>
      </w:rPr>
      <w:t xml:space="preserve"> z </w:t>
    </w:r>
    <w:r w:rsidRPr="007547F4">
      <w:rPr>
        <w:rFonts w:ascii="Arial" w:hAnsi="Arial" w:cs="Arial"/>
        <w:bCs/>
        <w:sz w:val="16"/>
        <w:szCs w:val="16"/>
      </w:rPr>
      <w:fldChar w:fldCharType="begin"/>
    </w:r>
    <w:r w:rsidRPr="007547F4">
      <w:rPr>
        <w:rFonts w:ascii="Arial" w:hAnsi="Arial" w:cs="Arial"/>
        <w:bCs/>
        <w:sz w:val="16"/>
        <w:szCs w:val="16"/>
      </w:rPr>
      <w:instrText>NUMPAGES</w:instrText>
    </w:r>
    <w:r w:rsidRPr="007547F4">
      <w:rPr>
        <w:rFonts w:ascii="Arial" w:hAnsi="Arial" w:cs="Arial"/>
        <w:bCs/>
        <w:sz w:val="16"/>
        <w:szCs w:val="16"/>
      </w:rPr>
      <w:fldChar w:fldCharType="separate"/>
    </w:r>
    <w:r w:rsidR="00A92311">
      <w:rPr>
        <w:rFonts w:ascii="Arial" w:hAnsi="Arial" w:cs="Arial"/>
        <w:bCs/>
        <w:noProof/>
        <w:sz w:val="16"/>
        <w:szCs w:val="16"/>
      </w:rPr>
      <w:t>1</w:t>
    </w:r>
    <w:r w:rsidRPr="007547F4">
      <w:rPr>
        <w:rFonts w:ascii="Arial" w:hAnsi="Arial" w:cs="Arial"/>
        <w:bCs/>
        <w:sz w:val="16"/>
        <w:szCs w:val="16"/>
      </w:rPr>
      <w:fldChar w:fldCharType="end"/>
    </w:r>
  </w:p>
  <w:p w14:paraId="38C89F9C" w14:textId="26D4D291" w:rsidR="005912AC" w:rsidRDefault="005912AC">
    <w:pPr>
      <w:pStyle w:val="Stopka"/>
    </w:pPr>
    <w:r w:rsidRPr="00133C5F" w:rsidDel="00CF72E7">
      <w:rPr>
        <w:rFonts w:ascii="Arial" w:hAnsi="Arial" w:cs="Arial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592CE" w14:textId="77777777" w:rsidR="005912AC" w:rsidRDefault="005912AC" w:rsidP="0042374D">
    <w:pPr>
      <w:pStyle w:val="Stopka"/>
      <w:jc w:val="center"/>
      <w:rPr>
        <w:rFonts w:ascii="Arial" w:hAnsi="Arial" w:cs="Arial"/>
        <w:sz w:val="16"/>
        <w:szCs w:val="16"/>
      </w:rPr>
    </w:pPr>
  </w:p>
  <w:p w14:paraId="483DD3C2" w14:textId="24D54D58" w:rsidR="005912AC" w:rsidRPr="008C55F8" w:rsidRDefault="005912AC" w:rsidP="0042374D">
    <w:pPr>
      <w:pStyle w:val="Stopka"/>
      <w:jc w:val="center"/>
      <w:rPr>
        <w:rFonts w:ascii="Arial" w:hAnsi="Arial" w:cs="Arial"/>
        <w:sz w:val="16"/>
        <w:szCs w:val="16"/>
      </w:rPr>
    </w:pPr>
    <w:r w:rsidRPr="007547F4">
      <w:rPr>
        <w:rFonts w:ascii="Arial" w:hAnsi="Arial" w:cs="Arial"/>
        <w:sz w:val="16"/>
        <w:szCs w:val="16"/>
      </w:rPr>
      <w:t xml:space="preserve">Strona </w:t>
    </w:r>
    <w:r w:rsidRPr="007547F4">
      <w:rPr>
        <w:rFonts w:ascii="Arial" w:hAnsi="Arial" w:cs="Arial"/>
        <w:bCs/>
        <w:sz w:val="16"/>
        <w:szCs w:val="16"/>
      </w:rPr>
      <w:fldChar w:fldCharType="begin"/>
    </w:r>
    <w:r w:rsidRPr="007547F4">
      <w:rPr>
        <w:rFonts w:ascii="Arial" w:hAnsi="Arial" w:cs="Arial"/>
        <w:bCs/>
        <w:sz w:val="16"/>
        <w:szCs w:val="16"/>
      </w:rPr>
      <w:instrText>PAGE</w:instrText>
    </w:r>
    <w:r w:rsidRPr="007547F4">
      <w:rPr>
        <w:rFonts w:ascii="Arial" w:hAnsi="Arial" w:cs="Arial"/>
        <w:bCs/>
        <w:sz w:val="16"/>
        <w:szCs w:val="16"/>
      </w:rPr>
      <w:fldChar w:fldCharType="separate"/>
    </w:r>
    <w:r w:rsidR="00495099">
      <w:rPr>
        <w:rFonts w:ascii="Arial" w:hAnsi="Arial" w:cs="Arial"/>
        <w:bCs/>
        <w:noProof/>
        <w:sz w:val="16"/>
        <w:szCs w:val="16"/>
      </w:rPr>
      <w:t>1</w:t>
    </w:r>
    <w:r w:rsidRPr="007547F4">
      <w:rPr>
        <w:rFonts w:ascii="Arial" w:hAnsi="Arial" w:cs="Arial"/>
        <w:bCs/>
        <w:sz w:val="16"/>
        <w:szCs w:val="16"/>
      </w:rPr>
      <w:fldChar w:fldCharType="end"/>
    </w:r>
    <w:r w:rsidRPr="007547F4">
      <w:rPr>
        <w:rFonts w:ascii="Arial" w:hAnsi="Arial" w:cs="Arial"/>
        <w:sz w:val="16"/>
        <w:szCs w:val="16"/>
      </w:rPr>
      <w:t xml:space="preserve"> z </w:t>
    </w:r>
    <w:r w:rsidRPr="007547F4">
      <w:rPr>
        <w:rFonts w:ascii="Arial" w:hAnsi="Arial" w:cs="Arial"/>
        <w:bCs/>
        <w:sz w:val="16"/>
        <w:szCs w:val="16"/>
      </w:rPr>
      <w:fldChar w:fldCharType="begin"/>
    </w:r>
    <w:r w:rsidRPr="007547F4">
      <w:rPr>
        <w:rFonts w:ascii="Arial" w:hAnsi="Arial" w:cs="Arial"/>
        <w:bCs/>
        <w:sz w:val="16"/>
        <w:szCs w:val="16"/>
      </w:rPr>
      <w:instrText>NUMPAGES</w:instrText>
    </w:r>
    <w:r w:rsidRPr="007547F4">
      <w:rPr>
        <w:rFonts w:ascii="Arial" w:hAnsi="Arial" w:cs="Arial"/>
        <w:bCs/>
        <w:sz w:val="16"/>
        <w:szCs w:val="16"/>
      </w:rPr>
      <w:fldChar w:fldCharType="separate"/>
    </w:r>
    <w:r w:rsidR="00495099">
      <w:rPr>
        <w:rFonts w:ascii="Arial" w:hAnsi="Arial" w:cs="Arial"/>
        <w:bCs/>
        <w:noProof/>
        <w:sz w:val="16"/>
        <w:szCs w:val="16"/>
      </w:rPr>
      <w:t>1</w:t>
    </w:r>
    <w:r w:rsidRPr="007547F4">
      <w:rPr>
        <w:rFonts w:ascii="Arial" w:hAnsi="Arial" w:cs="Arial"/>
        <w:bCs/>
        <w:sz w:val="16"/>
        <w:szCs w:val="16"/>
      </w:rPr>
      <w:fldChar w:fldCharType="end"/>
    </w:r>
  </w:p>
  <w:p w14:paraId="7DD84EA5" w14:textId="77777777" w:rsidR="005912AC" w:rsidRDefault="005912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37CB9" w14:textId="77777777" w:rsidR="00C50C0C" w:rsidRDefault="00C50C0C" w:rsidP="00524B32">
      <w:r>
        <w:separator/>
      </w:r>
    </w:p>
  </w:footnote>
  <w:footnote w:type="continuationSeparator" w:id="0">
    <w:p w14:paraId="61C205DF" w14:textId="77777777" w:rsidR="00C50C0C" w:rsidRDefault="00C50C0C" w:rsidP="00524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9293D" w14:textId="457DFB4D" w:rsidR="000275D6" w:rsidRDefault="000275D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72064" behindDoc="0" locked="0" layoutInCell="1" allowOverlap="1" wp14:anchorId="0D1E9B5B" wp14:editId="13E6ABD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45440"/>
              <wp:effectExtent l="0" t="0" r="0" b="16510"/>
              <wp:wrapNone/>
              <wp:docPr id="1333614163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E450C7" w14:textId="58FBC293" w:rsidR="000275D6" w:rsidRPr="000275D6" w:rsidRDefault="000275D6" w:rsidP="000275D6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0275D6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1E9B5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1.2pt;margin-top:0;width:62.4pt;height:27.2pt;z-index:2516720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" filled="f" stroked="f">
              <v:textbox style="mso-fit-shape-to-text:t" inset="0,15pt,20pt,0">
                <w:txbxContent>
                  <w:p w14:paraId="33E450C7" w14:textId="58FBC293" w:rsidR="000275D6" w:rsidRPr="000275D6" w:rsidRDefault="000275D6" w:rsidP="000275D6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0275D6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8B8A2" w14:textId="3E96B499" w:rsidR="000275D6" w:rsidRDefault="000275D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73088" behindDoc="0" locked="0" layoutInCell="1" allowOverlap="1" wp14:anchorId="369B1432" wp14:editId="6C4E08F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45440"/>
              <wp:effectExtent l="0" t="0" r="0" b="16510"/>
              <wp:wrapNone/>
              <wp:docPr id="981181070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BC55EC" w14:textId="6039495A" w:rsidR="000275D6" w:rsidRPr="000275D6" w:rsidRDefault="000275D6" w:rsidP="000275D6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0275D6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9B143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margin-left:11.2pt;margin-top:0;width:62.4pt;height:27.2pt;z-index:2516730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" filled="f" stroked="f">
              <v:textbox style="mso-fit-shape-to-text:t" inset="0,15pt,20pt,0">
                <w:txbxContent>
                  <w:p w14:paraId="7CBC55EC" w14:textId="6039495A" w:rsidR="000275D6" w:rsidRPr="000275D6" w:rsidRDefault="000275D6" w:rsidP="000275D6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0275D6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E2287" w14:textId="269CD353" w:rsidR="00020DA9" w:rsidRDefault="000275D6" w:rsidP="00020DA9">
    <w:pPr>
      <w:pStyle w:val="Stopka"/>
      <w:ind w:right="360"/>
      <w:jc w:val="right"/>
      <w:rPr>
        <w:rFonts w:ascii="Arial" w:hAnsi="Arial" w:cs="Arial"/>
        <w:sz w:val="16"/>
      </w:rPr>
    </w:pPr>
    <w:r>
      <w:rPr>
        <w:rFonts w:ascii="Arial" w:hAnsi="Arial" w:cs="Arial"/>
        <w:noProof/>
        <w:sz w:val="16"/>
      </w:rPr>
      <mc:AlternateContent>
        <mc:Choice Requires="wps">
          <w:drawing>
            <wp:anchor distT="0" distB="0" distL="0" distR="0" simplePos="0" relativeHeight="251671040" behindDoc="0" locked="0" layoutInCell="1" allowOverlap="1" wp14:anchorId="6963EE4B" wp14:editId="0B8F52C3">
              <wp:simplePos x="54292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45440"/>
              <wp:effectExtent l="0" t="0" r="0" b="16510"/>
              <wp:wrapNone/>
              <wp:docPr id="1633211245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61944" w14:textId="6103F6C8" w:rsidR="000275D6" w:rsidRPr="000275D6" w:rsidRDefault="000275D6" w:rsidP="000275D6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0275D6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3EE4B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" style="position:absolute;left:0;text-align:left;margin-left:11.2pt;margin-top:0;width:62.4pt;height:27.2pt;z-index:2516710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" filled="f" stroked="f">
              <v:textbox style="mso-fit-shape-to-text:t" inset="0,15pt,20pt,0">
                <w:txbxContent>
                  <w:p w14:paraId="0C061944" w14:textId="6103F6C8" w:rsidR="000275D6" w:rsidRPr="000275D6" w:rsidRDefault="000275D6" w:rsidP="000275D6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0275D6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17203" w:rsidRPr="00917203">
      <w:rPr>
        <w:rFonts w:ascii="Arial" w:hAnsi="Arial" w:cs="Arial"/>
        <w:sz w:val="16"/>
      </w:rPr>
      <w:t xml:space="preserve"> </w:t>
    </w:r>
  </w:p>
  <w:p w14:paraId="47CF7CD2" w14:textId="54C1554D" w:rsidR="00020DA9" w:rsidRDefault="00020DA9" w:rsidP="00020DA9">
    <w:pPr>
      <w:pStyle w:val="Stopka"/>
      <w:ind w:right="360"/>
      <w:jc w:val="right"/>
      <w:rPr>
        <w:rFonts w:ascii="Arial" w:hAnsi="Arial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24CF86E9" wp14:editId="25DB8211">
              <wp:simplePos x="0" y="0"/>
              <wp:positionH relativeFrom="column">
                <wp:posOffset>-46355</wp:posOffset>
              </wp:positionH>
              <wp:positionV relativeFrom="paragraph">
                <wp:posOffset>340360</wp:posOffset>
              </wp:positionV>
              <wp:extent cx="6554470" cy="0"/>
              <wp:effectExtent l="0" t="0" r="36830" b="19050"/>
              <wp:wrapNone/>
              <wp:docPr id="7" name="Łącznik prosty ze strzałką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44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1F35A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7" o:spid="_x0000_s1026" type="#_x0000_t32" style="position:absolute;margin-left:-3.65pt;margin-top:26.8pt;width:516.1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" strokecolor="#ef7f00"/>
          </w:pict>
        </mc:Fallback>
      </mc:AlternateContent>
    </w:r>
    <w:r>
      <w:rPr>
        <w:noProof/>
      </w:rPr>
      <w:drawing>
        <wp:anchor distT="0" distB="0" distL="114300" distR="114300" simplePos="0" relativeHeight="251665920" behindDoc="0" locked="0" layoutInCell="1" allowOverlap="1" wp14:anchorId="48776A8A" wp14:editId="5CAE0FCA">
          <wp:simplePos x="0" y="0"/>
          <wp:positionH relativeFrom="column">
            <wp:posOffset>-179705</wp:posOffset>
          </wp:positionH>
          <wp:positionV relativeFrom="paragraph">
            <wp:posOffset>-261620</wp:posOffset>
          </wp:positionV>
          <wp:extent cx="1035050" cy="506095"/>
          <wp:effectExtent l="19050" t="19050" r="12700" b="27305"/>
          <wp:wrapNone/>
          <wp:docPr id="11" name="Obraz 11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283F1E6E" wp14:editId="303AF9C2">
          <wp:simplePos x="0" y="0"/>
          <wp:positionH relativeFrom="column">
            <wp:posOffset>-179705</wp:posOffset>
          </wp:positionH>
          <wp:positionV relativeFrom="paragraph">
            <wp:posOffset>-261620</wp:posOffset>
          </wp:positionV>
          <wp:extent cx="1035050" cy="506095"/>
          <wp:effectExtent l="19050" t="19050" r="12700" b="27305"/>
          <wp:wrapNone/>
          <wp:docPr id="12" name="Obraz 12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87F23D3" wp14:editId="046A1DB7">
              <wp:simplePos x="0" y="0"/>
              <wp:positionH relativeFrom="column">
                <wp:posOffset>-46355</wp:posOffset>
              </wp:positionH>
              <wp:positionV relativeFrom="paragraph">
                <wp:posOffset>340360</wp:posOffset>
              </wp:positionV>
              <wp:extent cx="6554470" cy="0"/>
              <wp:effectExtent l="0" t="0" r="36830" b="19050"/>
              <wp:wrapNone/>
              <wp:docPr id="8" name="Łącznik prosty ze strzałką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44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82ED91" id="Łącznik prosty ze strzałką 8" o:spid="_x0000_s1026" type="#_x0000_t32" style="position:absolute;margin-left:-3.65pt;margin-top:26.8pt;width:516.1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" strokecolor="#ef7f00"/>
          </w:pict>
        </mc:Fallback>
      </mc:AlternateContent>
    </w:r>
  </w:p>
  <w:p w14:paraId="3589DA38" w14:textId="5CEDB9C2" w:rsidR="00E05575" w:rsidRDefault="00E05575" w:rsidP="00AB462F">
    <w:pPr>
      <w:pStyle w:val="Stopka"/>
      <w:ind w:right="360"/>
      <w:jc w:val="right"/>
      <w:rPr>
        <w:rFonts w:ascii="Arial" w:hAnsi="Arial" w:cs="Arial"/>
        <w:sz w:val="16"/>
      </w:rPr>
    </w:pPr>
    <w:r w:rsidRPr="00E05575">
      <w:rPr>
        <w:rFonts w:ascii="Arial" w:hAnsi="Arial" w:cs="Arial"/>
        <w:sz w:val="16"/>
      </w:rPr>
      <w:t xml:space="preserve"> </w:t>
    </w:r>
  </w:p>
  <w:p w14:paraId="1B3C4BED" w14:textId="54928A1A" w:rsidR="005912AC" w:rsidRDefault="005912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0000005"/>
    <w:multiLevelType w:val="multilevel"/>
    <w:tmpl w:val="CE30951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000001E"/>
    <w:multiLevelType w:val="multilevel"/>
    <w:tmpl w:val="0000001E"/>
    <w:name w:val="WW8Num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20"/>
    <w:multiLevelType w:val="multilevel"/>
    <w:tmpl w:val="3012A3CC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0000002D"/>
    <w:multiLevelType w:val="multilevel"/>
    <w:tmpl w:val="C572511C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0000003E"/>
    <w:multiLevelType w:val="multilevel"/>
    <w:tmpl w:val="F4700F6C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00000043"/>
    <w:multiLevelType w:val="multilevel"/>
    <w:tmpl w:val="00000043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00000046"/>
    <w:multiLevelType w:val="multilevel"/>
    <w:tmpl w:val="00000046"/>
    <w:name w:val="WW8Num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00000047"/>
    <w:multiLevelType w:val="multilevel"/>
    <w:tmpl w:val="00000047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"/>
      <w:lvlJc w:val="left"/>
      <w:pPr>
        <w:tabs>
          <w:tab w:val="num" w:pos="1571"/>
        </w:tabs>
        <w:ind w:left="1283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 w15:restartNumberingAfterBreak="0">
    <w:nsid w:val="00000048"/>
    <w:multiLevelType w:val="singleLevel"/>
    <w:tmpl w:val="4E6E4CE6"/>
    <w:name w:val="WW8Num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29" w15:restartNumberingAfterBreak="0">
    <w:nsid w:val="0000004A"/>
    <w:multiLevelType w:val="multilevel"/>
    <w:tmpl w:val="0000004A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0000004B"/>
    <w:multiLevelType w:val="multilevel"/>
    <w:tmpl w:val="0000004B"/>
    <w:name w:val="WW8Num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 w15:restartNumberingAfterBreak="0">
    <w:nsid w:val="0000004E"/>
    <w:multiLevelType w:val="multilevel"/>
    <w:tmpl w:val="0000004E"/>
    <w:name w:val="WW8Num7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 w15:restartNumberingAfterBreak="0">
    <w:nsid w:val="00000052"/>
    <w:multiLevelType w:val="multilevel"/>
    <w:tmpl w:val="F0BAD218"/>
    <w:name w:val="WW8Num8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00000053"/>
    <w:multiLevelType w:val="multilevel"/>
    <w:tmpl w:val="E94EE01E"/>
    <w:name w:val="WW8Num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 w15:restartNumberingAfterBreak="0">
    <w:nsid w:val="00000056"/>
    <w:multiLevelType w:val="multilevel"/>
    <w:tmpl w:val="502C06C0"/>
    <w:name w:val="WW8Num8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5" w15:restartNumberingAfterBreak="0">
    <w:nsid w:val="00000057"/>
    <w:multiLevelType w:val="multilevel"/>
    <w:tmpl w:val="00000057"/>
    <w:name w:val="WW8Num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6" w15:restartNumberingAfterBreak="0">
    <w:nsid w:val="00000059"/>
    <w:multiLevelType w:val="multilevel"/>
    <w:tmpl w:val="00000059"/>
    <w:name w:val="WW8Num9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7" w15:restartNumberingAfterBreak="0">
    <w:nsid w:val="0000005C"/>
    <w:multiLevelType w:val="multilevel"/>
    <w:tmpl w:val="0000005C"/>
    <w:name w:val="WW8Num9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1.%2."/>
      <w:lvlJc w:val="left"/>
      <w:pPr>
        <w:tabs>
          <w:tab w:val="num" w:pos="1222"/>
        </w:tabs>
        <w:ind w:left="934" w:hanging="432"/>
      </w:p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</w:lvl>
    <w:lvl w:ilvl="3">
      <w:start w:val="1"/>
      <w:numFmt w:val="decimal"/>
      <w:lvlText w:val="%1.%2.%3.%4."/>
      <w:lvlJc w:val="left"/>
      <w:pPr>
        <w:tabs>
          <w:tab w:val="num" w:pos="2302"/>
        </w:tabs>
        <w:ind w:left="1870" w:hanging="648"/>
      </w:pPr>
    </w:lvl>
    <w:lvl w:ilvl="4">
      <w:start w:val="1"/>
      <w:numFmt w:val="decimal"/>
      <w:lvlText w:val="%1.%2.%3.%4.%5."/>
      <w:lvlJc w:val="left"/>
      <w:pPr>
        <w:tabs>
          <w:tab w:val="num" w:pos="3022"/>
        </w:tabs>
        <w:ind w:left="2374" w:hanging="792"/>
      </w:p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22"/>
        </w:tabs>
        <w:ind w:left="388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</w:lvl>
  </w:abstractNum>
  <w:abstractNum w:abstractNumId="38" w15:restartNumberingAfterBreak="0">
    <w:nsid w:val="0000005E"/>
    <w:multiLevelType w:val="multilevel"/>
    <w:tmpl w:val="0000005E"/>
    <w:name w:val="WW8Num9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9" w15:restartNumberingAfterBreak="0">
    <w:nsid w:val="00000061"/>
    <w:multiLevelType w:val="multilevel"/>
    <w:tmpl w:val="00000061"/>
    <w:name w:val="WW8Num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0" w15:restartNumberingAfterBreak="0">
    <w:nsid w:val="00000062"/>
    <w:multiLevelType w:val="multilevel"/>
    <w:tmpl w:val="00000062"/>
    <w:name w:val="WW8Num1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1" w15:restartNumberingAfterBreak="0">
    <w:nsid w:val="00000064"/>
    <w:multiLevelType w:val="multilevel"/>
    <w:tmpl w:val="00000064"/>
    <w:name w:val="WW8Num1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2" w15:restartNumberingAfterBreak="0">
    <w:nsid w:val="043639A6"/>
    <w:multiLevelType w:val="multilevel"/>
    <w:tmpl w:val="8F08D306"/>
    <w:name w:val="WW8Num7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3" w15:restartNumberingAfterBreak="0">
    <w:nsid w:val="1B8628EC"/>
    <w:multiLevelType w:val="multilevel"/>
    <w:tmpl w:val="3F589986"/>
    <w:name w:val="WW8Num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4" w15:restartNumberingAfterBreak="0">
    <w:nsid w:val="1B873BE2"/>
    <w:multiLevelType w:val="multilevel"/>
    <w:tmpl w:val="DF6607DE"/>
    <w:name w:val="WW8Num4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2A327658"/>
    <w:multiLevelType w:val="multilevel"/>
    <w:tmpl w:val="00000009"/>
    <w:name w:val="WW8Num56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6" w15:restartNumberingAfterBreak="0">
    <w:nsid w:val="340F6BC1"/>
    <w:multiLevelType w:val="multilevel"/>
    <w:tmpl w:val="BFD62BD2"/>
    <w:name w:val="WW8Num1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37061D04"/>
    <w:multiLevelType w:val="hybridMultilevel"/>
    <w:tmpl w:val="D1E26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8991749"/>
    <w:multiLevelType w:val="multilevel"/>
    <w:tmpl w:val="DFBA9610"/>
    <w:name w:val="WW8Num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9" w15:restartNumberingAfterBreak="0">
    <w:nsid w:val="47AE16DC"/>
    <w:multiLevelType w:val="multilevel"/>
    <w:tmpl w:val="87C88400"/>
    <w:name w:val="WW8Num87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0" w15:restartNumberingAfterBreak="0">
    <w:nsid w:val="495E5E88"/>
    <w:multiLevelType w:val="multilevel"/>
    <w:tmpl w:val="8F6CBF6E"/>
    <w:name w:val="WW8Num49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1" w15:restartNumberingAfterBreak="0">
    <w:nsid w:val="5908566D"/>
    <w:multiLevelType w:val="multilevel"/>
    <w:tmpl w:val="D744D262"/>
    <w:name w:val="WW8Num7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2" w15:restartNumberingAfterBreak="0">
    <w:nsid w:val="59207771"/>
    <w:multiLevelType w:val="multilevel"/>
    <w:tmpl w:val="00000009"/>
    <w:name w:val="WW8Num56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3" w15:restartNumberingAfterBreak="0">
    <w:nsid w:val="61315620"/>
    <w:multiLevelType w:val="hybridMultilevel"/>
    <w:tmpl w:val="E7C64EF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61526153"/>
    <w:multiLevelType w:val="hybridMultilevel"/>
    <w:tmpl w:val="17A099D8"/>
    <w:lvl w:ilvl="0" w:tplc="45CE80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667A2006"/>
    <w:multiLevelType w:val="multilevel"/>
    <w:tmpl w:val="FF76F2E4"/>
    <w:name w:val="WW8Num710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6" w15:restartNumberingAfterBreak="0">
    <w:nsid w:val="6DC2057D"/>
    <w:multiLevelType w:val="multilevel"/>
    <w:tmpl w:val="28F47A06"/>
    <w:name w:val="WW8Num4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7" w15:restartNumberingAfterBreak="0">
    <w:nsid w:val="71686A0C"/>
    <w:multiLevelType w:val="multilevel"/>
    <w:tmpl w:val="AEFEFC54"/>
    <w:name w:val="WW8Num62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8" w15:restartNumberingAfterBreak="0">
    <w:nsid w:val="7B972B08"/>
    <w:multiLevelType w:val="multilevel"/>
    <w:tmpl w:val="248C713E"/>
    <w:name w:val="WW8Num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9" w15:restartNumberingAfterBreak="0">
    <w:nsid w:val="7D3F37BC"/>
    <w:multiLevelType w:val="multilevel"/>
    <w:tmpl w:val="30CEB38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19919131">
    <w:abstractNumId w:val="59"/>
  </w:num>
  <w:num w:numId="2" w16cid:durableId="1584342284">
    <w:abstractNumId w:val="53"/>
  </w:num>
  <w:num w:numId="3" w16cid:durableId="1401638717">
    <w:abstractNumId w:val="54"/>
  </w:num>
  <w:num w:numId="4" w16cid:durableId="933903304">
    <w:abstractNumId w:val="4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B32"/>
    <w:rsid w:val="0000021F"/>
    <w:rsid w:val="00002AB3"/>
    <w:rsid w:val="00002D2C"/>
    <w:rsid w:val="00020DA9"/>
    <w:rsid w:val="00021F9F"/>
    <w:rsid w:val="000233D6"/>
    <w:rsid w:val="000275D6"/>
    <w:rsid w:val="000416E6"/>
    <w:rsid w:val="000437AE"/>
    <w:rsid w:val="000520E6"/>
    <w:rsid w:val="0005642B"/>
    <w:rsid w:val="00066DCE"/>
    <w:rsid w:val="00067555"/>
    <w:rsid w:val="00072A08"/>
    <w:rsid w:val="00073764"/>
    <w:rsid w:val="000876EA"/>
    <w:rsid w:val="000960B3"/>
    <w:rsid w:val="000A14F2"/>
    <w:rsid w:val="000A4CCF"/>
    <w:rsid w:val="000B323F"/>
    <w:rsid w:val="000C451B"/>
    <w:rsid w:val="000C51E3"/>
    <w:rsid w:val="000C58F9"/>
    <w:rsid w:val="000D5681"/>
    <w:rsid w:val="000D5A9A"/>
    <w:rsid w:val="000E1C6E"/>
    <w:rsid w:val="000F0DBC"/>
    <w:rsid w:val="000F1826"/>
    <w:rsid w:val="00105448"/>
    <w:rsid w:val="00107410"/>
    <w:rsid w:val="00110E26"/>
    <w:rsid w:val="001139FD"/>
    <w:rsid w:val="0013146E"/>
    <w:rsid w:val="00133C5F"/>
    <w:rsid w:val="001430CC"/>
    <w:rsid w:val="0014468A"/>
    <w:rsid w:val="001517D5"/>
    <w:rsid w:val="00175698"/>
    <w:rsid w:val="0018104C"/>
    <w:rsid w:val="00183E04"/>
    <w:rsid w:val="00184879"/>
    <w:rsid w:val="001A3D89"/>
    <w:rsid w:val="001A6435"/>
    <w:rsid w:val="001C3551"/>
    <w:rsid w:val="001C4612"/>
    <w:rsid w:val="001D39CD"/>
    <w:rsid w:val="001D3EB6"/>
    <w:rsid w:val="001D653B"/>
    <w:rsid w:val="001D72DE"/>
    <w:rsid w:val="001F503D"/>
    <w:rsid w:val="002005FF"/>
    <w:rsid w:val="00203EB1"/>
    <w:rsid w:val="00210545"/>
    <w:rsid w:val="00211907"/>
    <w:rsid w:val="00215643"/>
    <w:rsid w:val="00227990"/>
    <w:rsid w:val="002363A1"/>
    <w:rsid w:val="00236445"/>
    <w:rsid w:val="00241D85"/>
    <w:rsid w:val="00242BE8"/>
    <w:rsid w:val="00246453"/>
    <w:rsid w:val="00251EAB"/>
    <w:rsid w:val="00252FC3"/>
    <w:rsid w:val="00257EF7"/>
    <w:rsid w:val="002637ED"/>
    <w:rsid w:val="002644B0"/>
    <w:rsid w:val="00270932"/>
    <w:rsid w:val="002736E2"/>
    <w:rsid w:val="002765F3"/>
    <w:rsid w:val="0028378E"/>
    <w:rsid w:val="00284600"/>
    <w:rsid w:val="002872F6"/>
    <w:rsid w:val="00296DBA"/>
    <w:rsid w:val="00297A98"/>
    <w:rsid w:val="002B765C"/>
    <w:rsid w:val="002C5798"/>
    <w:rsid w:val="002E351E"/>
    <w:rsid w:val="002F5EFC"/>
    <w:rsid w:val="002F7095"/>
    <w:rsid w:val="003035B0"/>
    <w:rsid w:val="0030566E"/>
    <w:rsid w:val="00323ED3"/>
    <w:rsid w:val="00331765"/>
    <w:rsid w:val="003347AB"/>
    <w:rsid w:val="00335AF0"/>
    <w:rsid w:val="00336322"/>
    <w:rsid w:val="003452CB"/>
    <w:rsid w:val="00352577"/>
    <w:rsid w:val="00374AB6"/>
    <w:rsid w:val="00382E46"/>
    <w:rsid w:val="00387113"/>
    <w:rsid w:val="0038776E"/>
    <w:rsid w:val="00391377"/>
    <w:rsid w:val="00391421"/>
    <w:rsid w:val="00393E3E"/>
    <w:rsid w:val="003A2CCE"/>
    <w:rsid w:val="003A43DB"/>
    <w:rsid w:val="003A7B37"/>
    <w:rsid w:val="003B1C82"/>
    <w:rsid w:val="003B29B8"/>
    <w:rsid w:val="003B47A3"/>
    <w:rsid w:val="003D0040"/>
    <w:rsid w:val="003D6DC5"/>
    <w:rsid w:val="003E2380"/>
    <w:rsid w:val="003E3C91"/>
    <w:rsid w:val="003F0298"/>
    <w:rsid w:val="003F59C5"/>
    <w:rsid w:val="003F765B"/>
    <w:rsid w:val="0042374D"/>
    <w:rsid w:val="00423D3D"/>
    <w:rsid w:val="004271B5"/>
    <w:rsid w:val="004366CF"/>
    <w:rsid w:val="0044297E"/>
    <w:rsid w:val="00452868"/>
    <w:rsid w:val="004552AC"/>
    <w:rsid w:val="0045673E"/>
    <w:rsid w:val="00457091"/>
    <w:rsid w:val="00473E4E"/>
    <w:rsid w:val="00474360"/>
    <w:rsid w:val="00475E6C"/>
    <w:rsid w:val="00481D46"/>
    <w:rsid w:val="00484DF5"/>
    <w:rsid w:val="00487CCE"/>
    <w:rsid w:val="00495099"/>
    <w:rsid w:val="004959E6"/>
    <w:rsid w:val="004A5DED"/>
    <w:rsid w:val="004B602C"/>
    <w:rsid w:val="004B7261"/>
    <w:rsid w:val="004C3140"/>
    <w:rsid w:val="004C57DE"/>
    <w:rsid w:val="004F4872"/>
    <w:rsid w:val="00500613"/>
    <w:rsid w:val="00503271"/>
    <w:rsid w:val="005049A7"/>
    <w:rsid w:val="00524086"/>
    <w:rsid w:val="00524B32"/>
    <w:rsid w:val="00524B48"/>
    <w:rsid w:val="00526C69"/>
    <w:rsid w:val="00527733"/>
    <w:rsid w:val="00533FF8"/>
    <w:rsid w:val="00546D3A"/>
    <w:rsid w:val="00562AE4"/>
    <w:rsid w:val="00577BD4"/>
    <w:rsid w:val="005912AC"/>
    <w:rsid w:val="00591A69"/>
    <w:rsid w:val="005A0B94"/>
    <w:rsid w:val="005A1AF8"/>
    <w:rsid w:val="005A2497"/>
    <w:rsid w:val="005A3009"/>
    <w:rsid w:val="005A6EA1"/>
    <w:rsid w:val="005A7783"/>
    <w:rsid w:val="005B09B9"/>
    <w:rsid w:val="005B2B59"/>
    <w:rsid w:val="005B5D5D"/>
    <w:rsid w:val="005C3133"/>
    <w:rsid w:val="005D0654"/>
    <w:rsid w:val="005D123A"/>
    <w:rsid w:val="005D288A"/>
    <w:rsid w:val="005D4650"/>
    <w:rsid w:val="005D71E4"/>
    <w:rsid w:val="005E11B1"/>
    <w:rsid w:val="005F2537"/>
    <w:rsid w:val="005F3611"/>
    <w:rsid w:val="00602712"/>
    <w:rsid w:val="006043AD"/>
    <w:rsid w:val="006071CF"/>
    <w:rsid w:val="00610706"/>
    <w:rsid w:val="00610B6D"/>
    <w:rsid w:val="00613060"/>
    <w:rsid w:val="006134D6"/>
    <w:rsid w:val="00615B00"/>
    <w:rsid w:val="00622276"/>
    <w:rsid w:val="006228E7"/>
    <w:rsid w:val="006333A9"/>
    <w:rsid w:val="00635056"/>
    <w:rsid w:val="0064217F"/>
    <w:rsid w:val="00643D37"/>
    <w:rsid w:val="00645AEE"/>
    <w:rsid w:val="00647999"/>
    <w:rsid w:val="00652C20"/>
    <w:rsid w:val="00654E11"/>
    <w:rsid w:val="006631E6"/>
    <w:rsid w:val="00671331"/>
    <w:rsid w:val="00673B40"/>
    <w:rsid w:val="00675DAF"/>
    <w:rsid w:val="006951DC"/>
    <w:rsid w:val="006A10C7"/>
    <w:rsid w:val="006A6631"/>
    <w:rsid w:val="006B2DF1"/>
    <w:rsid w:val="006B4ACE"/>
    <w:rsid w:val="006B60CF"/>
    <w:rsid w:val="006C1364"/>
    <w:rsid w:val="006C3A05"/>
    <w:rsid w:val="006C4E3A"/>
    <w:rsid w:val="006C6420"/>
    <w:rsid w:val="006E0088"/>
    <w:rsid w:val="006E2207"/>
    <w:rsid w:val="006E59EF"/>
    <w:rsid w:val="006E7246"/>
    <w:rsid w:val="006F6657"/>
    <w:rsid w:val="007026A3"/>
    <w:rsid w:val="00710BB6"/>
    <w:rsid w:val="007143FD"/>
    <w:rsid w:val="00732A5E"/>
    <w:rsid w:val="007376D6"/>
    <w:rsid w:val="00740AB5"/>
    <w:rsid w:val="0074134F"/>
    <w:rsid w:val="0076402E"/>
    <w:rsid w:val="00773059"/>
    <w:rsid w:val="0078689A"/>
    <w:rsid w:val="007919CE"/>
    <w:rsid w:val="00792878"/>
    <w:rsid w:val="007963C9"/>
    <w:rsid w:val="007B4062"/>
    <w:rsid w:val="007B4066"/>
    <w:rsid w:val="007B430F"/>
    <w:rsid w:val="007D280C"/>
    <w:rsid w:val="007D480F"/>
    <w:rsid w:val="007D6FBC"/>
    <w:rsid w:val="007D74AE"/>
    <w:rsid w:val="007E1C21"/>
    <w:rsid w:val="007E35AC"/>
    <w:rsid w:val="007E7722"/>
    <w:rsid w:val="007F095D"/>
    <w:rsid w:val="007F5993"/>
    <w:rsid w:val="007F7936"/>
    <w:rsid w:val="0080665F"/>
    <w:rsid w:val="008227E8"/>
    <w:rsid w:val="008258C2"/>
    <w:rsid w:val="00827D1E"/>
    <w:rsid w:val="0083146A"/>
    <w:rsid w:val="00832702"/>
    <w:rsid w:val="00841C6F"/>
    <w:rsid w:val="00855505"/>
    <w:rsid w:val="008635E5"/>
    <w:rsid w:val="008643F4"/>
    <w:rsid w:val="00866DD7"/>
    <w:rsid w:val="00870B9A"/>
    <w:rsid w:val="00870FB1"/>
    <w:rsid w:val="008724DA"/>
    <w:rsid w:val="00873D17"/>
    <w:rsid w:val="00875E41"/>
    <w:rsid w:val="00876C8E"/>
    <w:rsid w:val="00882626"/>
    <w:rsid w:val="00882743"/>
    <w:rsid w:val="00884CD5"/>
    <w:rsid w:val="008929FF"/>
    <w:rsid w:val="008A4C28"/>
    <w:rsid w:val="008A5692"/>
    <w:rsid w:val="008B767C"/>
    <w:rsid w:val="008C3B42"/>
    <w:rsid w:val="008D7A97"/>
    <w:rsid w:val="008E1C94"/>
    <w:rsid w:val="008F2378"/>
    <w:rsid w:val="008F5963"/>
    <w:rsid w:val="008F64D8"/>
    <w:rsid w:val="00900940"/>
    <w:rsid w:val="009074FB"/>
    <w:rsid w:val="00916077"/>
    <w:rsid w:val="00916503"/>
    <w:rsid w:val="00917203"/>
    <w:rsid w:val="0092478F"/>
    <w:rsid w:val="009305CE"/>
    <w:rsid w:val="009312F5"/>
    <w:rsid w:val="009323DC"/>
    <w:rsid w:val="00932D5B"/>
    <w:rsid w:val="00933D21"/>
    <w:rsid w:val="00943A68"/>
    <w:rsid w:val="00943CDB"/>
    <w:rsid w:val="009455CE"/>
    <w:rsid w:val="009572C8"/>
    <w:rsid w:val="0096075B"/>
    <w:rsid w:val="00962B79"/>
    <w:rsid w:val="009924B5"/>
    <w:rsid w:val="00993629"/>
    <w:rsid w:val="00996936"/>
    <w:rsid w:val="009A4C53"/>
    <w:rsid w:val="009A63EA"/>
    <w:rsid w:val="009B27C2"/>
    <w:rsid w:val="009C44F9"/>
    <w:rsid w:val="009E0026"/>
    <w:rsid w:val="009E464C"/>
    <w:rsid w:val="009E4DD9"/>
    <w:rsid w:val="009E5F81"/>
    <w:rsid w:val="009E6C56"/>
    <w:rsid w:val="00A02CB1"/>
    <w:rsid w:val="00A045E4"/>
    <w:rsid w:val="00A10802"/>
    <w:rsid w:val="00A12BC1"/>
    <w:rsid w:val="00A13A6D"/>
    <w:rsid w:val="00A15F86"/>
    <w:rsid w:val="00A16025"/>
    <w:rsid w:val="00A207F1"/>
    <w:rsid w:val="00A22DBD"/>
    <w:rsid w:val="00A306F8"/>
    <w:rsid w:val="00A34A2C"/>
    <w:rsid w:val="00A35C0B"/>
    <w:rsid w:val="00A56CBB"/>
    <w:rsid w:val="00A616D6"/>
    <w:rsid w:val="00A6171D"/>
    <w:rsid w:val="00A646F1"/>
    <w:rsid w:val="00A66218"/>
    <w:rsid w:val="00A67667"/>
    <w:rsid w:val="00A67A7D"/>
    <w:rsid w:val="00A81C83"/>
    <w:rsid w:val="00A8777D"/>
    <w:rsid w:val="00A90EBC"/>
    <w:rsid w:val="00A92311"/>
    <w:rsid w:val="00AA4BB4"/>
    <w:rsid w:val="00AB462F"/>
    <w:rsid w:val="00AB7193"/>
    <w:rsid w:val="00AD2C3E"/>
    <w:rsid w:val="00AD662A"/>
    <w:rsid w:val="00AF539A"/>
    <w:rsid w:val="00AF5B5C"/>
    <w:rsid w:val="00AF62CC"/>
    <w:rsid w:val="00B01DC5"/>
    <w:rsid w:val="00B02E29"/>
    <w:rsid w:val="00B04B63"/>
    <w:rsid w:val="00B24777"/>
    <w:rsid w:val="00B430D4"/>
    <w:rsid w:val="00B5136F"/>
    <w:rsid w:val="00B57247"/>
    <w:rsid w:val="00B63F90"/>
    <w:rsid w:val="00B71963"/>
    <w:rsid w:val="00B83418"/>
    <w:rsid w:val="00B86D1B"/>
    <w:rsid w:val="00B86EA2"/>
    <w:rsid w:val="00B90234"/>
    <w:rsid w:val="00B91E54"/>
    <w:rsid w:val="00B9725B"/>
    <w:rsid w:val="00BA3B9E"/>
    <w:rsid w:val="00BB0A92"/>
    <w:rsid w:val="00BB52B5"/>
    <w:rsid w:val="00BC3DD2"/>
    <w:rsid w:val="00BF6D28"/>
    <w:rsid w:val="00C04E92"/>
    <w:rsid w:val="00C054F2"/>
    <w:rsid w:val="00C06310"/>
    <w:rsid w:val="00C20DA4"/>
    <w:rsid w:val="00C25174"/>
    <w:rsid w:val="00C274AA"/>
    <w:rsid w:val="00C36507"/>
    <w:rsid w:val="00C44B0D"/>
    <w:rsid w:val="00C45FB0"/>
    <w:rsid w:val="00C50C0C"/>
    <w:rsid w:val="00C8516E"/>
    <w:rsid w:val="00C8539E"/>
    <w:rsid w:val="00C85868"/>
    <w:rsid w:val="00C86D25"/>
    <w:rsid w:val="00C938ED"/>
    <w:rsid w:val="00C94436"/>
    <w:rsid w:val="00CA1C8E"/>
    <w:rsid w:val="00CA2B8E"/>
    <w:rsid w:val="00CB08FE"/>
    <w:rsid w:val="00CB4256"/>
    <w:rsid w:val="00CC2A64"/>
    <w:rsid w:val="00CC30F9"/>
    <w:rsid w:val="00CC3BD3"/>
    <w:rsid w:val="00CC4E70"/>
    <w:rsid w:val="00CD159E"/>
    <w:rsid w:val="00CE0533"/>
    <w:rsid w:val="00CE19D3"/>
    <w:rsid w:val="00CE2761"/>
    <w:rsid w:val="00CE7004"/>
    <w:rsid w:val="00CE799C"/>
    <w:rsid w:val="00CF72E7"/>
    <w:rsid w:val="00D20B17"/>
    <w:rsid w:val="00D21808"/>
    <w:rsid w:val="00D22EEB"/>
    <w:rsid w:val="00D263B5"/>
    <w:rsid w:val="00D3493E"/>
    <w:rsid w:val="00D37D14"/>
    <w:rsid w:val="00D4435B"/>
    <w:rsid w:val="00D615DF"/>
    <w:rsid w:val="00D623CD"/>
    <w:rsid w:val="00D628ED"/>
    <w:rsid w:val="00D6445D"/>
    <w:rsid w:val="00D6558D"/>
    <w:rsid w:val="00D657A8"/>
    <w:rsid w:val="00D67A86"/>
    <w:rsid w:val="00D77B1C"/>
    <w:rsid w:val="00D82F3F"/>
    <w:rsid w:val="00D8573D"/>
    <w:rsid w:val="00D85744"/>
    <w:rsid w:val="00D93A0D"/>
    <w:rsid w:val="00D948F8"/>
    <w:rsid w:val="00DA0FF5"/>
    <w:rsid w:val="00DB0CA4"/>
    <w:rsid w:val="00DB2832"/>
    <w:rsid w:val="00DB357C"/>
    <w:rsid w:val="00DC00BA"/>
    <w:rsid w:val="00DC02B9"/>
    <w:rsid w:val="00DC68A3"/>
    <w:rsid w:val="00DD0396"/>
    <w:rsid w:val="00DD2A81"/>
    <w:rsid w:val="00DD2EBB"/>
    <w:rsid w:val="00DD64A9"/>
    <w:rsid w:val="00DE2D30"/>
    <w:rsid w:val="00DE3649"/>
    <w:rsid w:val="00DF3227"/>
    <w:rsid w:val="00DF4F5F"/>
    <w:rsid w:val="00E02682"/>
    <w:rsid w:val="00E02816"/>
    <w:rsid w:val="00E02882"/>
    <w:rsid w:val="00E05575"/>
    <w:rsid w:val="00E10C20"/>
    <w:rsid w:val="00E11F54"/>
    <w:rsid w:val="00E1548E"/>
    <w:rsid w:val="00E16245"/>
    <w:rsid w:val="00E21605"/>
    <w:rsid w:val="00E30835"/>
    <w:rsid w:val="00E31860"/>
    <w:rsid w:val="00E32AD8"/>
    <w:rsid w:val="00E34BC0"/>
    <w:rsid w:val="00E43BE4"/>
    <w:rsid w:val="00E44C23"/>
    <w:rsid w:val="00E61199"/>
    <w:rsid w:val="00E71E3B"/>
    <w:rsid w:val="00E72E5B"/>
    <w:rsid w:val="00E81FCD"/>
    <w:rsid w:val="00E90B48"/>
    <w:rsid w:val="00E91552"/>
    <w:rsid w:val="00E9498E"/>
    <w:rsid w:val="00EB43E3"/>
    <w:rsid w:val="00EC061B"/>
    <w:rsid w:val="00EC4455"/>
    <w:rsid w:val="00EC54A6"/>
    <w:rsid w:val="00EC62B9"/>
    <w:rsid w:val="00EC70A9"/>
    <w:rsid w:val="00ED1AD4"/>
    <w:rsid w:val="00EF380B"/>
    <w:rsid w:val="00EF3AB2"/>
    <w:rsid w:val="00F00DB5"/>
    <w:rsid w:val="00F06F5B"/>
    <w:rsid w:val="00F160BE"/>
    <w:rsid w:val="00F20630"/>
    <w:rsid w:val="00F300A4"/>
    <w:rsid w:val="00F33760"/>
    <w:rsid w:val="00F44919"/>
    <w:rsid w:val="00F60B75"/>
    <w:rsid w:val="00F627B2"/>
    <w:rsid w:val="00F62E8A"/>
    <w:rsid w:val="00F817A0"/>
    <w:rsid w:val="00F846E1"/>
    <w:rsid w:val="00F847CD"/>
    <w:rsid w:val="00F8797C"/>
    <w:rsid w:val="00F9312C"/>
    <w:rsid w:val="00F9718D"/>
    <w:rsid w:val="00F97FCD"/>
    <w:rsid w:val="00FA035D"/>
    <w:rsid w:val="00FA307E"/>
    <w:rsid w:val="00FA7E4D"/>
    <w:rsid w:val="00FB2E7A"/>
    <w:rsid w:val="00FB3300"/>
    <w:rsid w:val="00FC5E68"/>
    <w:rsid w:val="00FD4E92"/>
    <w:rsid w:val="00FE0FD2"/>
    <w:rsid w:val="00FE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3DE75D"/>
  <w15:docId w15:val="{CE1FAFDD-66F7-4859-8329-A1BD9419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B3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24B32"/>
    <w:pPr>
      <w:keepNext/>
      <w:jc w:val="center"/>
      <w:outlineLvl w:val="0"/>
    </w:pPr>
    <w:rPr>
      <w:b/>
      <w:cap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72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2E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2E4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24B32"/>
    <w:rPr>
      <w:rFonts w:ascii="Times New Roman" w:eastAsia="Times New Roman" w:hAnsi="Times New Roman" w:cs="Times New Roman"/>
      <w:b/>
      <w:caps/>
      <w:sz w:val="28"/>
      <w:szCs w:val="20"/>
      <w:lang w:eastAsia="pl-PL"/>
    </w:rPr>
  </w:style>
  <w:style w:type="paragraph" w:styleId="Tytu">
    <w:name w:val="Title"/>
    <w:basedOn w:val="Normalny"/>
    <w:link w:val="TytuZnak"/>
    <w:qFormat/>
    <w:rsid w:val="00524B32"/>
    <w:pPr>
      <w:jc w:val="center"/>
    </w:pPr>
    <w:rPr>
      <w:b/>
      <w:smallCaps/>
      <w:szCs w:val="20"/>
    </w:rPr>
  </w:style>
  <w:style w:type="character" w:customStyle="1" w:styleId="TytuZnak">
    <w:name w:val="Tytuł Znak"/>
    <w:link w:val="Tytu"/>
    <w:rsid w:val="00524B32"/>
    <w:rPr>
      <w:rFonts w:ascii="Times New Roman" w:eastAsia="Times New Roman" w:hAnsi="Times New Roman" w:cs="Times New Roman"/>
      <w:b/>
      <w:smallCaps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524B3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524B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24B32"/>
    <w:rPr>
      <w:vertAlign w:val="superscript"/>
    </w:rPr>
  </w:style>
  <w:style w:type="paragraph" w:styleId="Akapitzlist">
    <w:name w:val="List Paragraph"/>
    <w:aliases w:val="Punktowanie,RR PGE Akapit z listą,Akapit z listą;1_literowka,Literowanie,1_literowka,Akapit z listą1,normalny tekst,1) AaA,List Paragraph,Preambuła,lp1,List Paragraph1,List Paragraph2,ISCG Numerowanie,1_literowka Znak Znak,Normal,Tytuły"/>
    <w:basedOn w:val="Normalny"/>
    <w:link w:val="AkapitzlistZnak"/>
    <w:uiPriority w:val="34"/>
    <w:qFormat/>
    <w:rsid w:val="00524B32"/>
    <w:pPr>
      <w:ind w:left="708"/>
    </w:pPr>
  </w:style>
  <w:style w:type="character" w:customStyle="1" w:styleId="Znakiprzypiswdolnych">
    <w:name w:val="Znaki przypisów dolnych"/>
    <w:rsid w:val="00524B32"/>
    <w:rPr>
      <w:vertAlign w:val="superscript"/>
    </w:rPr>
  </w:style>
  <w:style w:type="paragraph" w:customStyle="1" w:styleId="Tekstpodstawowy21">
    <w:name w:val="Tekst podstawowy 21"/>
    <w:basedOn w:val="Normalny"/>
    <w:rsid w:val="00524B32"/>
    <w:pPr>
      <w:suppressAutoHyphens/>
      <w:spacing w:after="120" w:line="480" w:lineRule="auto"/>
    </w:pPr>
    <w:rPr>
      <w:lang w:eastAsia="ar-SA"/>
    </w:rPr>
  </w:style>
  <w:style w:type="paragraph" w:customStyle="1" w:styleId="Tekstpodstawowy22">
    <w:name w:val="Tekst podstawowy 22"/>
    <w:basedOn w:val="Normalny"/>
    <w:rsid w:val="00524B32"/>
    <w:pPr>
      <w:suppressAutoHyphens/>
      <w:overflowPunct w:val="0"/>
      <w:autoSpaceDE w:val="0"/>
      <w:jc w:val="both"/>
      <w:textAlignment w:val="baseline"/>
    </w:pPr>
    <w:rPr>
      <w:sz w:val="28"/>
      <w:szCs w:val="20"/>
      <w:lang w:eastAsia="ar-SA"/>
    </w:rPr>
  </w:style>
  <w:style w:type="paragraph" w:customStyle="1" w:styleId="Poradnik">
    <w:name w:val="Poradnik"/>
    <w:basedOn w:val="Normalny"/>
    <w:rsid w:val="00524B32"/>
    <w:pPr>
      <w:suppressAutoHyphens/>
      <w:spacing w:before="120" w:line="288" w:lineRule="auto"/>
    </w:pPr>
    <w:rPr>
      <w:lang w:eastAsia="ar-SA"/>
    </w:rPr>
  </w:style>
  <w:style w:type="paragraph" w:customStyle="1" w:styleId="bodytextindent2">
    <w:name w:val="bodytextindent2"/>
    <w:basedOn w:val="Normalny"/>
    <w:rsid w:val="00524B32"/>
    <w:pPr>
      <w:suppressAutoHyphens/>
      <w:spacing w:before="280" w:after="280"/>
    </w:pPr>
    <w:rPr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45A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45A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45AE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45AE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6043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43A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6043A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43A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043A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43A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043AD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rsid w:val="00CF72E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2E4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382E4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odstawowy">
    <w:name w:val="Body Text"/>
    <w:basedOn w:val="Normalny"/>
    <w:link w:val="TekstpodstawowyZnak"/>
    <w:rsid w:val="00382E46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82E46"/>
    <w:rPr>
      <w:rFonts w:ascii="Times New Roman" w:eastAsia="Times New Roman" w:hAnsi="Times New Roman"/>
      <w:sz w:val="22"/>
    </w:rPr>
  </w:style>
  <w:style w:type="paragraph" w:styleId="Lista">
    <w:name w:val="List"/>
    <w:basedOn w:val="Normalny"/>
    <w:rsid w:val="00382E46"/>
    <w:pPr>
      <w:suppressAutoHyphens/>
      <w:ind w:left="283" w:hanging="283"/>
    </w:pPr>
    <w:rPr>
      <w:rFonts w:ascii="Arial" w:hAnsi="Arial"/>
      <w:szCs w:val="20"/>
      <w:lang w:eastAsia="ar-SA"/>
    </w:rPr>
  </w:style>
  <w:style w:type="paragraph" w:customStyle="1" w:styleId="Tekstpodstawowy31">
    <w:name w:val="Tekst podstawowy 31"/>
    <w:basedOn w:val="Normalny"/>
    <w:rsid w:val="00382E46"/>
    <w:pPr>
      <w:suppressAutoHyphens/>
      <w:spacing w:after="120"/>
    </w:pPr>
    <w:rPr>
      <w:sz w:val="16"/>
      <w:szCs w:val="16"/>
      <w:lang w:eastAsia="ar-SA"/>
    </w:rPr>
  </w:style>
  <w:style w:type="paragraph" w:customStyle="1" w:styleId="texte1">
    <w:name w:val="texte 1"/>
    <w:basedOn w:val="Normalny"/>
    <w:rsid w:val="00382E46"/>
    <w:pPr>
      <w:suppressAutoHyphens/>
      <w:spacing w:before="120" w:after="120"/>
      <w:ind w:left="425"/>
      <w:jc w:val="both"/>
    </w:pPr>
    <w:rPr>
      <w:rFonts w:ascii="Arial" w:hAnsi="Arial" w:cs="Arial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F627B2"/>
    <w:rPr>
      <w:rFonts w:ascii="Times New Roman" w:eastAsia="Times New Roman" w:hAnsi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C3B4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C3B42"/>
    <w:rPr>
      <w:rFonts w:ascii="Times New Roman" w:eastAsia="Times New Roman" w:hAnsi="Times New Roman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B08FE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72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45FB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45FB0"/>
    <w:rPr>
      <w:rFonts w:ascii="Times New Roman" w:eastAsia="Times New Roman" w:hAnsi="Times New Roman"/>
      <w:sz w:val="16"/>
      <w:szCs w:val="16"/>
    </w:rPr>
  </w:style>
  <w:style w:type="paragraph" w:customStyle="1" w:styleId="ZnakZnak">
    <w:name w:val="Znak Znak"/>
    <w:basedOn w:val="Normalny"/>
    <w:rsid w:val="00296DBA"/>
    <w:pPr>
      <w:tabs>
        <w:tab w:val="left" w:pos="709"/>
      </w:tabs>
    </w:pPr>
    <w:rPr>
      <w:rFonts w:ascii="Tahoma" w:hAnsi="Tahoma"/>
    </w:rPr>
  </w:style>
  <w:style w:type="paragraph" w:customStyle="1" w:styleId="Default">
    <w:name w:val="Default"/>
    <w:rsid w:val="00296DB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Punktowanie Znak,RR PGE Akapit z listą Znak,Akapit z listą;1_literowka Znak,Literowanie Znak,1_literowka Znak,Akapit z listą1 Znak,normalny tekst Znak,1) AaA Znak,List Paragraph Znak,Preambuła Znak,lp1 Znak,List Paragraph1 Znak"/>
    <w:basedOn w:val="Domylnaczcionkaakapitu"/>
    <w:link w:val="Akapitzlist"/>
    <w:uiPriority w:val="34"/>
    <w:qFormat/>
    <w:locked/>
    <w:rsid w:val="00B430D4"/>
    <w:rPr>
      <w:rFonts w:ascii="Times New Roman" w:eastAsia="Times New Roman" w:hAnsi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47A3"/>
    <w:rPr>
      <w:color w:val="605E5C"/>
      <w:shd w:val="clear" w:color="auto" w:fill="E1DFDD"/>
    </w:rPr>
  </w:style>
  <w:style w:type="paragraph" w:customStyle="1" w:styleId="egzemplarz">
    <w:name w:val="egzemplarz"/>
    <w:basedOn w:val="Normalny"/>
    <w:rsid w:val="00D948F8"/>
    <w:pPr>
      <w:spacing w:line="300" w:lineRule="auto"/>
    </w:pPr>
    <w:rPr>
      <w:rFonts w:asciiTheme="minorHAnsi" w:hAnsiTheme="minorHAnsi"/>
      <w:color w:val="191919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876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932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19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238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097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194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206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881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7385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8205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2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890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8974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8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606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1037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1044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268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3901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1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774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018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913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6175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1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6419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6618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4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836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93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905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2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9399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0010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an%20Wargacki@gkpge.p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giek.pl/Przetargi/Przetargi-zakupow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19cb1c7-c5c7-46d4-85ae-d83685407bba">FJ3FSM7XJ42E-1652426618-8947</_dlc_DocId>
    <_dlc_DocIdUrl xmlns="a19cb1c7-c5c7-46d4-85ae-d83685407bba">
      <Url>https://swpp2.dms.gkpge.pl/sites/43/_layouts/15/DocIdRedir.aspx?ID=FJ3FSM7XJ42E-1652426618-8947</Url>
      <Description>FJ3FSM7XJ42E-1652426618-8947</Description>
    </_dlc_DocIdUrl>
    <dmsv2BaseFileName xmlns="http://schemas.microsoft.com/sharepoint/v3">Ch Załącznik nr 2 do Ogłoszenia Zamówienie 31.03.2026 r.docx</dmsv2BaseFileName>
    <dmsv2BaseDisplayName xmlns="http://schemas.microsoft.com/sharepoint/v3">Ch Załącznik nr 2 do Ogłoszenia Zamówienie 31.03.2026 r</dmsv2BaseDisplayName>
    <dmsv2SWPP2ObjectNumber xmlns="http://schemas.microsoft.com/sharepoint/v3">POST/GEK/CSS/FZR-ELT/01003/2026                   </dmsv2SWPP2ObjectNumber>
    <dmsv2SWPP2SumMD5 xmlns="http://schemas.microsoft.com/sharepoint/v3">44c1da5dbbd5403844e27c3c6a538899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707981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24841376</dmsv2BaseClientSystemDocumentID>
    <dmsv2BaseModifiedByID xmlns="http://schemas.microsoft.com/sharepoint/v3">14002700</dmsv2BaseModifiedByID>
    <dmsv2BaseCreatedByID xmlns="http://schemas.microsoft.com/sharepoint/v3">14002700</dmsv2BaseCreatedByID>
    <dmsv2SWPP2ObjectDepartment xmlns="http://schemas.microsoft.com/sharepoint/v3">000000010000000200010006000300010001</dmsv2SWPP2ObjectDepartment>
    <dmsv2SWPP2ObjectName xmlns="http://schemas.microsoft.com/sharepoint/v3">Postępowanie</dmsv2SWPP2ObjectNam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37122ED-BE6D-48C6-8006-1389F4A67BEC}"/>
</file>

<file path=customXml/itemProps2.xml><?xml version="1.0" encoding="utf-8"?>
<ds:datastoreItem xmlns:ds="http://schemas.openxmlformats.org/officeDocument/2006/customXml" ds:itemID="{CE6606A2-3714-414E-8BF9-CBFE5CDB8C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202645-497D-4BFE-B09A-F35B4A0B69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95885e0-0611-46e8-aa7d-6ce7adba2769"/>
  </ds:schemaRefs>
</ds:datastoreItem>
</file>

<file path=customXml/itemProps4.xml><?xml version="1.0" encoding="utf-8"?>
<ds:datastoreItem xmlns:ds="http://schemas.openxmlformats.org/officeDocument/2006/customXml" ds:itemID="{4EAF156D-5730-44F3-AAAB-1CC608419C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3219AA-BBDD-4D64-BDDD-6642CA580B9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672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Angelika.Mizera@gkpge.pl</dc:creator>
  <cp:lastModifiedBy>Wargacki Jan [PGE GiEK S.A.]</cp:lastModifiedBy>
  <cp:revision>2</cp:revision>
  <cp:lastPrinted>2025-04-15T10:58:00Z</cp:lastPrinted>
  <dcterms:created xsi:type="dcterms:W3CDTF">2026-04-02T08:50:00Z</dcterms:created>
  <dcterms:modified xsi:type="dcterms:W3CDTF">2026-04-02T08:50:00Z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9dfba2cf-8962-4b78-8a75-4002e476e18d</vt:lpwstr>
  </property>
  <property fmtid="{D5CDD505-2E9C-101B-9397-08002B2CF9AE}" pid="4" name="ClassificationContentMarkingHeaderShapeIds">
    <vt:lpwstr>6158d36d,4f7d5653,3a7ba28e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</vt:lpwstr>
  </property>
  <property fmtid="{D5CDD505-2E9C-101B-9397-08002B2CF9AE}" pid="7" name="MSIP_Label_44c1d064-c8ff-4fa9-8412-64fa9b81d496_Enabled">
    <vt:lpwstr>true</vt:lpwstr>
  </property>
  <property fmtid="{D5CDD505-2E9C-101B-9397-08002B2CF9AE}" pid="8" name="MSIP_Label_44c1d064-c8ff-4fa9-8412-64fa9b81d496_SetDate">
    <vt:lpwstr>2025-08-05T10:12:50Z</vt:lpwstr>
  </property>
  <property fmtid="{D5CDD505-2E9C-101B-9397-08002B2CF9AE}" pid="9" name="MSIP_Label_44c1d064-c8ff-4fa9-8412-64fa9b81d496_Method">
    <vt:lpwstr>Privileged</vt:lpwstr>
  </property>
  <property fmtid="{D5CDD505-2E9C-101B-9397-08002B2CF9AE}" pid="10" name="MSIP_Label_44c1d064-c8ff-4fa9-8412-64fa9b81d496_Name">
    <vt:lpwstr>Chronione</vt:lpwstr>
  </property>
  <property fmtid="{D5CDD505-2E9C-101B-9397-08002B2CF9AE}" pid="11" name="MSIP_Label_44c1d064-c8ff-4fa9-8412-64fa9b81d496_SiteId">
    <vt:lpwstr>e9895a11-04dc-4848-aa12-7fca9faefb60</vt:lpwstr>
  </property>
  <property fmtid="{D5CDD505-2E9C-101B-9397-08002B2CF9AE}" pid="12" name="MSIP_Label_44c1d064-c8ff-4fa9-8412-64fa9b81d496_ActionId">
    <vt:lpwstr>31fa4188-8e72-431e-a6f5-7c43ea50367b</vt:lpwstr>
  </property>
  <property fmtid="{D5CDD505-2E9C-101B-9397-08002B2CF9AE}" pid="13" name="MSIP_Label_44c1d064-c8ff-4fa9-8412-64fa9b81d496_ContentBits">
    <vt:lpwstr>1</vt:lpwstr>
  </property>
</Properties>
</file>